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205" w:rsidRPr="00F35205" w:rsidRDefault="00F35205" w:rsidP="00F35205">
      <w:pPr>
        <w:spacing w:line="100" w:lineRule="atLeast"/>
        <w:jc w:val="right"/>
        <w:rPr>
          <w:rFonts w:ascii="Times New Roman" w:hAnsi="Times New Roman" w:cs="Times New Roman"/>
          <w:kern w:val="1"/>
          <w:sz w:val="28"/>
          <w:szCs w:val="28"/>
        </w:rPr>
      </w:pPr>
      <w:r w:rsidRPr="00F35205">
        <w:rPr>
          <w:rFonts w:ascii="Times New Roman" w:hAnsi="Times New Roman" w:cs="Times New Roman"/>
          <w:kern w:val="1"/>
          <w:sz w:val="28"/>
          <w:szCs w:val="28"/>
        </w:rPr>
        <w:t>2012-2013 уч</w:t>
      </w:r>
      <w:r w:rsidR="003B2EBC">
        <w:rPr>
          <w:rFonts w:ascii="Times New Roman" w:hAnsi="Times New Roman" w:cs="Times New Roman"/>
          <w:kern w:val="1"/>
          <w:sz w:val="28"/>
          <w:szCs w:val="28"/>
        </w:rPr>
        <w:t xml:space="preserve">ебный </w:t>
      </w:r>
      <w:r w:rsidRPr="00F35205">
        <w:rPr>
          <w:rFonts w:ascii="Times New Roman" w:hAnsi="Times New Roman" w:cs="Times New Roman"/>
          <w:kern w:val="1"/>
          <w:sz w:val="28"/>
          <w:szCs w:val="28"/>
        </w:rPr>
        <w:t>год</w:t>
      </w:r>
    </w:p>
    <w:p w:rsidR="00F35205" w:rsidRPr="00F35205" w:rsidRDefault="00F35205" w:rsidP="003B2EBC">
      <w:pPr>
        <w:spacing w:line="100" w:lineRule="atLeast"/>
        <w:jc w:val="center"/>
        <w:rPr>
          <w:rFonts w:ascii="Times New Roman" w:hAnsi="Times New Roman" w:cs="Times New Roman"/>
          <w:b/>
          <w:kern w:val="1"/>
          <w:sz w:val="28"/>
          <w:szCs w:val="28"/>
        </w:rPr>
      </w:pPr>
      <w:r w:rsidRPr="00F35205">
        <w:rPr>
          <w:rFonts w:ascii="Times New Roman" w:hAnsi="Times New Roman" w:cs="Times New Roman"/>
          <w:b/>
          <w:kern w:val="1"/>
          <w:sz w:val="28"/>
          <w:szCs w:val="28"/>
        </w:rPr>
        <w:t>Задания по немецкому языку для областной олимпиады</w:t>
      </w:r>
    </w:p>
    <w:p w:rsidR="00F35205" w:rsidRPr="00F35205" w:rsidRDefault="00F35205" w:rsidP="00F35205">
      <w:pPr>
        <w:spacing w:line="100" w:lineRule="atLeast"/>
        <w:jc w:val="center"/>
        <w:rPr>
          <w:rFonts w:ascii="Times New Roman" w:hAnsi="Times New Roman" w:cs="Times New Roman"/>
          <w:b/>
          <w:kern w:val="1"/>
          <w:sz w:val="28"/>
          <w:szCs w:val="28"/>
        </w:rPr>
      </w:pPr>
      <w:r w:rsidRPr="00F35205">
        <w:rPr>
          <w:rFonts w:ascii="Times New Roman" w:hAnsi="Times New Roman" w:cs="Times New Roman"/>
          <w:b/>
          <w:kern w:val="1"/>
          <w:sz w:val="28"/>
          <w:szCs w:val="28"/>
          <w:lang w:val="en-US"/>
        </w:rPr>
        <w:t>9</w:t>
      </w:r>
      <w:r w:rsidRPr="00F35205">
        <w:rPr>
          <w:rFonts w:ascii="Times New Roman" w:hAnsi="Times New Roman" w:cs="Times New Roman"/>
          <w:b/>
          <w:kern w:val="1"/>
          <w:sz w:val="28"/>
          <w:szCs w:val="28"/>
        </w:rPr>
        <w:t xml:space="preserve"> класс</w:t>
      </w:r>
    </w:p>
    <w:p w:rsidR="00F35205" w:rsidRPr="00F35205" w:rsidRDefault="00F35205" w:rsidP="00F35205">
      <w:pPr>
        <w:widowControl w:val="0"/>
        <w:numPr>
          <w:ilvl w:val="0"/>
          <w:numId w:val="6"/>
        </w:numPr>
        <w:spacing w:line="100" w:lineRule="atLeast"/>
        <w:rPr>
          <w:rFonts w:ascii="Times New Roman" w:hAnsi="Times New Roman" w:cs="Times New Roman"/>
          <w:kern w:val="1"/>
          <w:sz w:val="28"/>
          <w:szCs w:val="28"/>
        </w:rPr>
      </w:pPr>
      <w:r w:rsidRPr="00F35205">
        <w:rPr>
          <w:rFonts w:ascii="Times New Roman" w:hAnsi="Times New Roman" w:cs="Times New Roman"/>
          <w:kern w:val="1"/>
          <w:sz w:val="28"/>
          <w:szCs w:val="28"/>
        </w:rPr>
        <w:t>тур</w:t>
      </w:r>
    </w:p>
    <w:p w:rsidR="00F35205" w:rsidRPr="00F35205" w:rsidRDefault="00F35205" w:rsidP="00F35205">
      <w:pPr>
        <w:widowControl w:val="0"/>
        <w:numPr>
          <w:ilvl w:val="0"/>
          <w:numId w:val="7"/>
        </w:numPr>
        <w:spacing w:line="100" w:lineRule="atLeast"/>
        <w:rPr>
          <w:rFonts w:ascii="Times New Roman" w:hAnsi="Times New Roman" w:cs="Times New Roman"/>
          <w:kern w:val="1"/>
          <w:sz w:val="28"/>
          <w:szCs w:val="28"/>
        </w:rPr>
      </w:pPr>
      <w:r w:rsidRPr="00F35205">
        <w:rPr>
          <w:rFonts w:ascii="Times New Roman" w:hAnsi="Times New Roman" w:cs="Times New Roman"/>
          <w:kern w:val="1"/>
          <w:sz w:val="28"/>
          <w:szCs w:val="28"/>
        </w:rPr>
        <w:t>Лексико-грамматический тест – 30 баллов (15 пунктов)</w:t>
      </w:r>
    </w:p>
    <w:p w:rsidR="00F35205" w:rsidRPr="00F35205" w:rsidRDefault="00F35205" w:rsidP="00F35205">
      <w:pPr>
        <w:widowControl w:val="0"/>
        <w:numPr>
          <w:ilvl w:val="0"/>
          <w:numId w:val="7"/>
        </w:numPr>
        <w:spacing w:line="100" w:lineRule="atLeast"/>
        <w:rPr>
          <w:rFonts w:ascii="Times New Roman" w:hAnsi="Times New Roman" w:cs="Times New Roman"/>
          <w:kern w:val="1"/>
          <w:sz w:val="28"/>
          <w:szCs w:val="28"/>
        </w:rPr>
      </w:pPr>
      <w:r w:rsidRPr="00F35205">
        <w:rPr>
          <w:rFonts w:ascii="Times New Roman" w:hAnsi="Times New Roman" w:cs="Times New Roman"/>
          <w:kern w:val="1"/>
          <w:sz w:val="28"/>
          <w:szCs w:val="28"/>
        </w:rPr>
        <w:t>Перевод – 20 баллов (10 предложений)</w:t>
      </w:r>
    </w:p>
    <w:p w:rsidR="00F35205" w:rsidRPr="00F35205" w:rsidRDefault="00F35205" w:rsidP="00F35205">
      <w:pPr>
        <w:widowControl w:val="0"/>
        <w:numPr>
          <w:ilvl w:val="0"/>
          <w:numId w:val="7"/>
        </w:numPr>
        <w:spacing w:line="100" w:lineRule="atLeast"/>
        <w:rPr>
          <w:rFonts w:ascii="Times New Roman" w:hAnsi="Times New Roman" w:cs="Times New Roman"/>
          <w:kern w:val="1"/>
          <w:sz w:val="28"/>
          <w:szCs w:val="28"/>
        </w:rPr>
      </w:pPr>
      <w:r w:rsidRPr="00F35205">
        <w:rPr>
          <w:rFonts w:ascii="Times New Roman" w:hAnsi="Times New Roman" w:cs="Times New Roman"/>
          <w:kern w:val="1"/>
          <w:sz w:val="28"/>
          <w:szCs w:val="28"/>
        </w:rPr>
        <w:t>Письмо – 10 баллов (5 баллов за содержание, 5 баллов за языковую правильность)</w:t>
      </w:r>
    </w:p>
    <w:p w:rsidR="00F35205" w:rsidRPr="00F35205" w:rsidRDefault="00F35205" w:rsidP="00F35205">
      <w:pPr>
        <w:spacing w:line="100" w:lineRule="atLeast"/>
        <w:rPr>
          <w:rFonts w:ascii="Times New Roman" w:hAnsi="Times New Roman" w:cs="Times New Roman"/>
          <w:kern w:val="1"/>
          <w:sz w:val="28"/>
          <w:szCs w:val="28"/>
        </w:rPr>
      </w:pPr>
      <w:r w:rsidRPr="00F35205">
        <w:rPr>
          <w:rFonts w:ascii="Times New Roman" w:hAnsi="Times New Roman" w:cs="Times New Roman"/>
          <w:kern w:val="1"/>
          <w:sz w:val="28"/>
          <w:szCs w:val="28"/>
        </w:rPr>
        <w:t xml:space="preserve">   </w:t>
      </w:r>
    </w:p>
    <w:p w:rsidR="00F35205" w:rsidRPr="00F35205" w:rsidRDefault="00F35205" w:rsidP="00F35205">
      <w:pPr>
        <w:spacing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 xml:space="preserve">Aufgabe 1: </w:t>
      </w:r>
      <w:proofErr w:type="spellStart"/>
      <w:r w:rsidRPr="00F35205">
        <w:rPr>
          <w:rFonts w:ascii="Times New Roman" w:hAnsi="Times New Roman" w:cs="Times New Roman"/>
          <w:b/>
          <w:kern w:val="1"/>
          <w:sz w:val="28"/>
          <w:szCs w:val="28"/>
          <w:lang w:val="de-DE"/>
        </w:rPr>
        <w:t>Lexisch</w:t>
      </w:r>
      <w:proofErr w:type="spellEnd"/>
      <w:r w:rsidRPr="00F35205">
        <w:rPr>
          <w:rFonts w:ascii="Times New Roman" w:hAnsi="Times New Roman" w:cs="Times New Roman"/>
          <w:b/>
          <w:kern w:val="1"/>
          <w:sz w:val="28"/>
          <w:szCs w:val="28"/>
          <w:lang w:val="de-DE"/>
        </w:rPr>
        <w:t>-grammatische Testarbeit (30P.)</w:t>
      </w:r>
    </w:p>
    <w:p w:rsidR="00F35205" w:rsidRPr="00F35205" w:rsidRDefault="00F35205" w:rsidP="00F35205">
      <w:pPr>
        <w:spacing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Zeit: 30 Min.</w:t>
      </w:r>
    </w:p>
    <w:p w:rsidR="00F35205" w:rsidRPr="00F35205" w:rsidRDefault="00F35205" w:rsidP="00F35205">
      <w:pPr>
        <w:widowControl w:val="0"/>
        <w:numPr>
          <w:ilvl w:val="1"/>
          <w:numId w:val="7"/>
        </w:numPr>
        <w:spacing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Heute haben wir eine Versammlung. …möchtest du sprechen?</w:t>
      </w:r>
    </w:p>
    <w:p w:rsidR="00F35205" w:rsidRPr="00F35205" w:rsidRDefault="00F35205" w:rsidP="00F35205">
      <w:pPr>
        <w:widowControl w:val="0"/>
        <w:numPr>
          <w:ilvl w:val="0"/>
          <w:numId w:val="9"/>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Wozu</w:t>
      </w:r>
    </w:p>
    <w:p w:rsidR="00F35205" w:rsidRPr="00F35205" w:rsidRDefault="00F35205" w:rsidP="00F35205">
      <w:pPr>
        <w:widowControl w:val="0"/>
        <w:numPr>
          <w:ilvl w:val="0"/>
          <w:numId w:val="9"/>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Worum</w:t>
      </w:r>
    </w:p>
    <w:p w:rsidR="00F35205" w:rsidRPr="00F35205" w:rsidRDefault="00F35205" w:rsidP="00F35205">
      <w:pPr>
        <w:widowControl w:val="0"/>
        <w:numPr>
          <w:ilvl w:val="0"/>
          <w:numId w:val="9"/>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Worüber</w:t>
      </w:r>
    </w:p>
    <w:p w:rsidR="00F35205" w:rsidRPr="00F35205" w:rsidRDefault="00F35205" w:rsidP="00F35205">
      <w:pPr>
        <w:widowControl w:val="0"/>
        <w:numPr>
          <w:ilvl w:val="0"/>
          <w:numId w:val="9"/>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Wonach</w:t>
      </w:r>
    </w:p>
    <w:p w:rsidR="00F35205" w:rsidRPr="001C1021" w:rsidRDefault="00F35205" w:rsidP="001C1021">
      <w:pPr>
        <w:pStyle w:val="a3"/>
        <w:widowControl w:val="0"/>
        <w:numPr>
          <w:ilvl w:val="1"/>
          <w:numId w:val="7"/>
        </w:numPr>
        <w:spacing w:after="0" w:line="100" w:lineRule="atLeast"/>
        <w:rPr>
          <w:rFonts w:ascii="Times New Roman" w:hAnsi="Times New Roman" w:cs="Times New Roman"/>
          <w:kern w:val="1"/>
          <w:sz w:val="28"/>
          <w:szCs w:val="28"/>
          <w:lang w:val="de-DE"/>
        </w:rPr>
      </w:pPr>
      <w:r w:rsidRPr="001C1021">
        <w:rPr>
          <w:rFonts w:ascii="Times New Roman" w:hAnsi="Times New Roman" w:cs="Times New Roman"/>
          <w:kern w:val="1"/>
          <w:sz w:val="28"/>
          <w:szCs w:val="28"/>
          <w:lang w:val="de-DE"/>
        </w:rPr>
        <w:t>Sie hat Geburtstag. Gratuliere …dazu.</w:t>
      </w:r>
    </w:p>
    <w:p w:rsidR="00F35205" w:rsidRPr="00F35205" w:rsidRDefault="00F35205" w:rsidP="00F35205">
      <w:pPr>
        <w:widowControl w:val="0"/>
        <w:numPr>
          <w:ilvl w:val="0"/>
          <w:numId w:val="10"/>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ihm</w:t>
      </w:r>
    </w:p>
    <w:p w:rsidR="00F35205" w:rsidRPr="00F35205" w:rsidRDefault="00F35205" w:rsidP="00F35205">
      <w:pPr>
        <w:widowControl w:val="0"/>
        <w:numPr>
          <w:ilvl w:val="0"/>
          <w:numId w:val="10"/>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ihr</w:t>
      </w:r>
    </w:p>
    <w:p w:rsidR="00F35205" w:rsidRPr="00F35205" w:rsidRDefault="00F35205" w:rsidP="00F35205">
      <w:pPr>
        <w:widowControl w:val="0"/>
        <w:numPr>
          <w:ilvl w:val="0"/>
          <w:numId w:val="10"/>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sie</w:t>
      </w:r>
    </w:p>
    <w:p w:rsidR="00F35205" w:rsidRPr="00F35205" w:rsidRDefault="00F35205" w:rsidP="00F35205">
      <w:pPr>
        <w:widowControl w:val="0"/>
        <w:numPr>
          <w:ilvl w:val="0"/>
          <w:numId w:val="10"/>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es</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w:t>
      </w:r>
      <w:proofErr w:type="gramStart"/>
      <w:r w:rsidRPr="00F35205">
        <w:rPr>
          <w:rFonts w:ascii="Times New Roman" w:hAnsi="Times New Roman" w:cs="Times New Roman"/>
          <w:kern w:val="1"/>
          <w:sz w:val="28"/>
          <w:szCs w:val="28"/>
          <w:lang w:val="de-DE"/>
        </w:rPr>
        <w:t>3.Der</w:t>
      </w:r>
      <w:proofErr w:type="gramEnd"/>
      <w:r w:rsidRPr="00F35205">
        <w:rPr>
          <w:rFonts w:ascii="Times New Roman" w:hAnsi="Times New Roman" w:cs="Times New Roman"/>
          <w:kern w:val="1"/>
          <w:sz w:val="28"/>
          <w:szCs w:val="28"/>
          <w:lang w:val="de-DE"/>
        </w:rPr>
        <w:t xml:space="preserve"> Vater sagt zum Sohn: „…nicht, wenn du isst“.</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Spreche</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Du sprichst</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Sprichst du</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Sprich</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4. Mir geht es gut. Aber ich mache mir Sorgen </w:t>
      </w:r>
      <w:proofErr w:type="gramStart"/>
      <w:r w:rsidRPr="00F35205">
        <w:rPr>
          <w:rFonts w:ascii="Times New Roman" w:hAnsi="Times New Roman" w:cs="Times New Roman"/>
          <w:kern w:val="1"/>
          <w:sz w:val="28"/>
          <w:szCs w:val="28"/>
          <w:lang w:val="de-DE"/>
        </w:rPr>
        <w:t>… .</w:t>
      </w:r>
      <w:proofErr w:type="gramEnd"/>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um meine Mutter</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für meine Mutter</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von meiner Mutter</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über meine Mutter</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5. Habt ihr diese neue …nicht durchgenommen?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Worte</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Hinweise</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Regel</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Regeln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6. Er bat mich …Hilfe.</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auf</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lastRenderedPageBreak/>
        <w:t xml:space="preserve">           b) für</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von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um</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7.  …ich in die Schule gehe, so gehe ich am Park </w:t>
      </w:r>
      <w:proofErr w:type="spellStart"/>
      <w:r w:rsidRPr="00F35205">
        <w:rPr>
          <w:rFonts w:ascii="Times New Roman" w:hAnsi="Times New Roman" w:cs="Times New Roman"/>
          <w:kern w:val="1"/>
          <w:sz w:val="28"/>
          <w:szCs w:val="28"/>
          <w:lang w:val="de-DE"/>
        </w:rPr>
        <w:t>vobei</w:t>
      </w:r>
      <w:proofErr w:type="spellEnd"/>
      <w:r w:rsidRPr="00F35205">
        <w:rPr>
          <w:rFonts w:ascii="Times New Roman" w:hAnsi="Times New Roman" w:cs="Times New Roman"/>
          <w:kern w:val="1"/>
          <w:sz w:val="28"/>
          <w:szCs w:val="28"/>
          <w:lang w:val="de-DE"/>
        </w:rPr>
        <w:t>.</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Als</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Wenn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Wo</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Wann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8. Ich möchte den Brief noch heute abschicken. …bitte diesen Brief ein.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Wirf</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Werfe</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Würfe</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Wirft</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9. Er möchte sich mit …unterhalten.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dem Kunde</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der Kunde</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dem Kunden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die Kunde</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10. Wir haben die Absicht, … …. </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diesen Artikel lesen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dieser Artikel zu lesen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dieses Artikel lesen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diesen Artikel zu lesen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11. Berlin wurde im …Jahrhundert gegründet.</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15</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16</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13</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12</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12. Das Wahrzeichen von Berlin ist </w:t>
      </w:r>
      <w:proofErr w:type="gramStart"/>
      <w:r w:rsidRPr="00F35205">
        <w:rPr>
          <w:rFonts w:ascii="Times New Roman" w:hAnsi="Times New Roman" w:cs="Times New Roman"/>
          <w:kern w:val="1"/>
          <w:sz w:val="28"/>
          <w:szCs w:val="28"/>
          <w:lang w:val="de-DE"/>
        </w:rPr>
        <w:t>… .</w:t>
      </w:r>
      <w:proofErr w:type="gramEnd"/>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das Rathaus</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das Brandenburger Tor</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der Alexanderplatz</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der Fernsehturm</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13. Das Wahrzeichen von Dresden ist </w:t>
      </w:r>
      <w:proofErr w:type="gramStart"/>
      <w:r w:rsidRPr="00F35205">
        <w:rPr>
          <w:rFonts w:ascii="Times New Roman" w:hAnsi="Times New Roman" w:cs="Times New Roman"/>
          <w:kern w:val="1"/>
          <w:sz w:val="28"/>
          <w:szCs w:val="28"/>
          <w:lang w:val="de-DE"/>
        </w:rPr>
        <w:t>… .</w:t>
      </w:r>
      <w:proofErr w:type="gramEnd"/>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das Pergamonmuseum</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der Zwinger</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die Alte Pinakothek</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das Opernhaus</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14. Die BRD besteht aus … Bundesländern.</w:t>
      </w:r>
    </w:p>
    <w:p w:rsidR="00F35205" w:rsidRPr="00F35205" w:rsidRDefault="001C1021" w:rsidP="00F35205">
      <w:pPr>
        <w:spacing w:after="0" w:line="100" w:lineRule="atLeast"/>
        <w:rPr>
          <w:rFonts w:ascii="Times New Roman" w:hAnsi="Times New Roman" w:cs="Times New Roman"/>
          <w:kern w:val="1"/>
          <w:sz w:val="28"/>
          <w:szCs w:val="28"/>
          <w:lang w:val="de-DE"/>
        </w:rPr>
      </w:pPr>
      <w:r>
        <w:rPr>
          <w:rFonts w:ascii="Times New Roman" w:hAnsi="Times New Roman" w:cs="Times New Roman"/>
          <w:kern w:val="1"/>
          <w:sz w:val="28"/>
          <w:szCs w:val="28"/>
          <w:lang w:val="de-DE"/>
        </w:rPr>
        <w:t xml:space="preserve"> </w:t>
      </w:r>
      <w:r w:rsidR="00F35205" w:rsidRPr="00F35205">
        <w:rPr>
          <w:rFonts w:ascii="Times New Roman" w:hAnsi="Times New Roman" w:cs="Times New Roman"/>
          <w:kern w:val="1"/>
          <w:sz w:val="28"/>
          <w:szCs w:val="28"/>
          <w:lang w:val="de-DE"/>
        </w:rPr>
        <w:t xml:space="preserve">15. Die Bundesländer heißen … </w:t>
      </w:r>
      <w:proofErr w:type="gramStart"/>
      <w:r w:rsidR="00F35205" w:rsidRPr="00F35205">
        <w:rPr>
          <w:rFonts w:ascii="Times New Roman" w:hAnsi="Times New Roman" w:cs="Times New Roman"/>
          <w:kern w:val="1"/>
          <w:sz w:val="28"/>
          <w:szCs w:val="28"/>
          <w:lang w:val="de-DE"/>
        </w:rPr>
        <w:t>… .</w:t>
      </w:r>
      <w:proofErr w:type="gramEnd"/>
      <w:r w:rsidR="00F35205" w:rsidRPr="00F35205">
        <w:rPr>
          <w:rFonts w:ascii="Times New Roman" w:hAnsi="Times New Roman" w:cs="Times New Roman"/>
          <w:kern w:val="1"/>
          <w:sz w:val="28"/>
          <w:szCs w:val="28"/>
          <w:lang w:val="de-DE"/>
        </w:rPr>
        <w:t xml:space="preserve"> (Nennen Sie einige)</w:t>
      </w:r>
    </w:p>
    <w:p w:rsidR="00F35205" w:rsidRPr="00F35205" w:rsidRDefault="00F35205" w:rsidP="00F35205">
      <w:pPr>
        <w:spacing w:after="0" w:line="100" w:lineRule="atLeast"/>
        <w:rPr>
          <w:rFonts w:ascii="Times New Roman" w:hAnsi="Times New Roman" w:cs="Times New Roman"/>
          <w:kern w:val="1"/>
          <w:sz w:val="28"/>
          <w:szCs w:val="28"/>
          <w:lang w:val="de-DE"/>
        </w:rPr>
      </w:pPr>
    </w:p>
    <w:p w:rsidR="00F35205" w:rsidRPr="00F35205" w:rsidRDefault="00F35205" w:rsidP="00F35205">
      <w:pPr>
        <w:widowControl w:val="0"/>
        <w:spacing w:after="0" w:line="100" w:lineRule="atLeast"/>
        <w:rPr>
          <w:rFonts w:ascii="Times New Roman" w:hAnsi="Times New Roman" w:cs="Times New Roman"/>
          <w:kern w:val="1"/>
          <w:sz w:val="28"/>
          <w:szCs w:val="28"/>
          <w:lang w:val="fr-FR"/>
        </w:rPr>
      </w:pPr>
    </w:p>
    <w:p w:rsidR="00F35205" w:rsidRPr="00F35205" w:rsidRDefault="00F35205" w:rsidP="00F35205">
      <w:pPr>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Aufgabe 2: Übersetzung (20P.)</w:t>
      </w:r>
    </w:p>
    <w:p w:rsidR="00F35205" w:rsidRPr="00F35205" w:rsidRDefault="00F35205" w:rsidP="00F35205">
      <w:pPr>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Zeit: 30 Min.</w:t>
      </w:r>
    </w:p>
    <w:p w:rsidR="00F35205" w:rsidRPr="00F35205" w:rsidRDefault="00F35205" w:rsidP="00F35205">
      <w:pPr>
        <w:widowControl w:val="0"/>
        <w:numPr>
          <w:ilvl w:val="2"/>
          <w:numId w:val="7"/>
        </w:numPr>
        <w:spacing w:after="0" w:line="100" w:lineRule="atLeast"/>
        <w:ind w:left="0" w:firstLine="0"/>
        <w:rPr>
          <w:rFonts w:ascii="Times New Roman" w:hAnsi="Times New Roman" w:cs="Times New Roman"/>
          <w:kern w:val="1"/>
          <w:sz w:val="28"/>
          <w:szCs w:val="28"/>
        </w:rPr>
      </w:pPr>
      <w:r w:rsidRPr="00F35205">
        <w:rPr>
          <w:rFonts w:ascii="Times New Roman" w:hAnsi="Times New Roman" w:cs="Times New Roman"/>
          <w:kern w:val="1"/>
          <w:sz w:val="28"/>
          <w:szCs w:val="28"/>
        </w:rPr>
        <w:t>Я купил новую интересную книгу.</w:t>
      </w:r>
    </w:p>
    <w:p w:rsidR="00F35205" w:rsidRPr="00F35205" w:rsidRDefault="00F35205" w:rsidP="00F35205">
      <w:pPr>
        <w:widowControl w:val="0"/>
        <w:numPr>
          <w:ilvl w:val="2"/>
          <w:numId w:val="7"/>
        </w:numPr>
        <w:spacing w:after="0" w:line="100" w:lineRule="atLeast"/>
        <w:ind w:left="0" w:firstLine="0"/>
        <w:rPr>
          <w:rFonts w:ascii="Times New Roman" w:hAnsi="Times New Roman" w:cs="Times New Roman"/>
          <w:kern w:val="1"/>
          <w:sz w:val="28"/>
          <w:szCs w:val="28"/>
        </w:rPr>
      </w:pPr>
      <w:r w:rsidRPr="00F35205">
        <w:rPr>
          <w:rFonts w:ascii="Times New Roman" w:hAnsi="Times New Roman" w:cs="Times New Roman"/>
          <w:kern w:val="1"/>
          <w:sz w:val="28"/>
          <w:szCs w:val="28"/>
        </w:rPr>
        <w:lastRenderedPageBreak/>
        <w:t>Я всегда помогаю сестре.</w:t>
      </w:r>
    </w:p>
    <w:p w:rsidR="00F35205" w:rsidRPr="00F35205" w:rsidRDefault="00F35205" w:rsidP="00F35205">
      <w:pPr>
        <w:widowControl w:val="0"/>
        <w:numPr>
          <w:ilvl w:val="2"/>
          <w:numId w:val="7"/>
        </w:numPr>
        <w:spacing w:after="0" w:line="100" w:lineRule="atLeast"/>
        <w:ind w:left="0" w:firstLine="0"/>
        <w:rPr>
          <w:rFonts w:ascii="Times New Roman" w:hAnsi="Times New Roman" w:cs="Times New Roman"/>
          <w:kern w:val="1"/>
          <w:sz w:val="28"/>
          <w:szCs w:val="28"/>
        </w:rPr>
      </w:pPr>
      <w:r w:rsidRPr="00F35205">
        <w:rPr>
          <w:rFonts w:ascii="Times New Roman" w:hAnsi="Times New Roman" w:cs="Times New Roman"/>
          <w:kern w:val="1"/>
          <w:sz w:val="28"/>
          <w:szCs w:val="28"/>
        </w:rPr>
        <w:t>Он ушел в библиотеку, чтобы готовиться к реферату.</w:t>
      </w:r>
    </w:p>
    <w:p w:rsidR="00F35205" w:rsidRPr="00F35205" w:rsidRDefault="00F35205" w:rsidP="00F35205">
      <w:pPr>
        <w:widowControl w:val="0"/>
        <w:numPr>
          <w:ilvl w:val="2"/>
          <w:numId w:val="7"/>
        </w:numPr>
        <w:spacing w:after="0" w:line="100" w:lineRule="atLeast"/>
        <w:ind w:left="0" w:firstLine="0"/>
        <w:rPr>
          <w:rFonts w:ascii="Times New Roman" w:hAnsi="Times New Roman" w:cs="Times New Roman"/>
          <w:kern w:val="1"/>
          <w:sz w:val="28"/>
          <w:szCs w:val="28"/>
        </w:rPr>
      </w:pPr>
      <w:r w:rsidRPr="00F35205">
        <w:rPr>
          <w:rFonts w:ascii="Times New Roman" w:hAnsi="Times New Roman" w:cs="Times New Roman"/>
          <w:kern w:val="1"/>
          <w:sz w:val="28"/>
          <w:szCs w:val="28"/>
        </w:rPr>
        <w:t>Чем интересуется твой брат?</w:t>
      </w:r>
    </w:p>
    <w:p w:rsidR="00F35205" w:rsidRPr="00F35205" w:rsidRDefault="00F35205" w:rsidP="00F35205">
      <w:pPr>
        <w:widowControl w:val="0"/>
        <w:numPr>
          <w:ilvl w:val="2"/>
          <w:numId w:val="7"/>
        </w:numPr>
        <w:spacing w:after="0" w:line="100" w:lineRule="atLeast"/>
        <w:ind w:left="0" w:firstLine="0"/>
        <w:rPr>
          <w:rFonts w:ascii="Times New Roman" w:hAnsi="Times New Roman" w:cs="Times New Roman"/>
          <w:kern w:val="1"/>
          <w:sz w:val="28"/>
          <w:szCs w:val="28"/>
        </w:rPr>
      </w:pPr>
      <w:r w:rsidRPr="00F35205">
        <w:rPr>
          <w:rFonts w:ascii="Times New Roman" w:hAnsi="Times New Roman" w:cs="Times New Roman"/>
          <w:kern w:val="1"/>
          <w:sz w:val="28"/>
          <w:szCs w:val="28"/>
        </w:rPr>
        <w:t>Чем вы занимаетесь в свободное время?</w:t>
      </w:r>
    </w:p>
    <w:p w:rsidR="00F35205" w:rsidRPr="00F35205" w:rsidRDefault="00F35205" w:rsidP="00F35205">
      <w:pPr>
        <w:widowControl w:val="0"/>
        <w:numPr>
          <w:ilvl w:val="2"/>
          <w:numId w:val="7"/>
        </w:numPr>
        <w:spacing w:after="0" w:line="100" w:lineRule="atLeast"/>
        <w:ind w:left="0" w:firstLine="0"/>
        <w:rPr>
          <w:rFonts w:ascii="Times New Roman" w:hAnsi="Times New Roman" w:cs="Times New Roman"/>
          <w:kern w:val="1"/>
          <w:sz w:val="28"/>
          <w:szCs w:val="28"/>
        </w:rPr>
      </w:pPr>
      <w:r w:rsidRPr="00F35205">
        <w:rPr>
          <w:rFonts w:ascii="Times New Roman" w:hAnsi="Times New Roman" w:cs="Times New Roman"/>
          <w:kern w:val="1"/>
          <w:sz w:val="28"/>
          <w:szCs w:val="28"/>
        </w:rPr>
        <w:t>Учительница просит нас обратить внимание на произношение.</w:t>
      </w:r>
    </w:p>
    <w:p w:rsidR="00F35205" w:rsidRPr="00F35205" w:rsidRDefault="00F35205" w:rsidP="00F35205">
      <w:pPr>
        <w:widowControl w:val="0"/>
        <w:numPr>
          <w:ilvl w:val="2"/>
          <w:numId w:val="7"/>
        </w:numPr>
        <w:spacing w:after="0" w:line="100" w:lineRule="atLeast"/>
        <w:ind w:left="0" w:firstLine="0"/>
        <w:rPr>
          <w:rFonts w:ascii="Times New Roman" w:hAnsi="Times New Roman" w:cs="Times New Roman"/>
          <w:kern w:val="1"/>
          <w:sz w:val="28"/>
          <w:szCs w:val="28"/>
        </w:rPr>
      </w:pPr>
      <w:r w:rsidRPr="00F35205">
        <w:rPr>
          <w:rFonts w:ascii="Times New Roman" w:hAnsi="Times New Roman" w:cs="Times New Roman"/>
          <w:kern w:val="1"/>
          <w:sz w:val="28"/>
          <w:szCs w:val="28"/>
        </w:rPr>
        <w:t>Мы ответили на все вопросы к тексту.</w:t>
      </w:r>
    </w:p>
    <w:p w:rsidR="00F35205" w:rsidRPr="00F35205" w:rsidRDefault="00F35205" w:rsidP="00F35205">
      <w:pPr>
        <w:widowControl w:val="0"/>
        <w:numPr>
          <w:ilvl w:val="2"/>
          <w:numId w:val="7"/>
        </w:numPr>
        <w:spacing w:after="0" w:line="100" w:lineRule="atLeast"/>
        <w:ind w:left="0" w:firstLine="0"/>
        <w:rPr>
          <w:rFonts w:ascii="Times New Roman" w:hAnsi="Times New Roman" w:cs="Times New Roman"/>
          <w:kern w:val="1"/>
          <w:sz w:val="28"/>
          <w:szCs w:val="28"/>
        </w:rPr>
      </w:pPr>
      <w:r w:rsidRPr="00F35205">
        <w:rPr>
          <w:rFonts w:ascii="Times New Roman" w:hAnsi="Times New Roman" w:cs="Times New Roman"/>
          <w:kern w:val="1"/>
          <w:sz w:val="28"/>
          <w:szCs w:val="28"/>
        </w:rPr>
        <w:t>Это был очень интересный текст.</w:t>
      </w:r>
    </w:p>
    <w:p w:rsidR="00F35205" w:rsidRPr="00F35205" w:rsidRDefault="00F35205" w:rsidP="00F35205">
      <w:pPr>
        <w:widowControl w:val="0"/>
        <w:numPr>
          <w:ilvl w:val="2"/>
          <w:numId w:val="7"/>
        </w:numPr>
        <w:spacing w:after="0" w:line="100" w:lineRule="atLeast"/>
        <w:ind w:left="0" w:firstLine="0"/>
        <w:rPr>
          <w:rFonts w:ascii="Times New Roman" w:hAnsi="Times New Roman" w:cs="Times New Roman"/>
          <w:kern w:val="1"/>
          <w:sz w:val="28"/>
          <w:szCs w:val="28"/>
        </w:rPr>
      </w:pPr>
      <w:r w:rsidRPr="00F35205">
        <w:rPr>
          <w:rFonts w:ascii="Times New Roman" w:hAnsi="Times New Roman" w:cs="Times New Roman"/>
          <w:kern w:val="1"/>
          <w:sz w:val="28"/>
          <w:szCs w:val="28"/>
        </w:rPr>
        <w:t>Что нужно делать, чтобы быть здоровым?</w:t>
      </w:r>
    </w:p>
    <w:p w:rsidR="00F35205" w:rsidRPr="00F35205" w:rsidRDefault="00F35205" w:rsidP="00F35205">
      <w:pPr>
        <w:widowControl w:val="0"/>
        <w:numPr>
          <w:ilvl w:val="2"/>
          <w:numId w:val="7"/>
        </w:numPr>
        <w:spacing w:after="0" w:line="100" w:lineRule="atLeast"/>
        <w:ind w:left="0" w:firstLine="0"/>
        <w:rPr>
          <w:rFonts w:ascii="Times New Roman" w:hAnsi="Times New Roman" w:cs="Times New Roman"/>
          <w:kern w:val="1"/>
          <w:sz w:val="28"/>
          <w:szCs w:val="28"/>
        </w:rPr>
      </w:pPr>
      <w:r w:rsidRPr="00F35205">
        <w:rPr>
          <w:rFonts w:ascii="Times New Roman" w:hAnsi="Times New Roman" w:cs="Times New Roman"/>
          <w:kern w:val="1"/>
          <w:sz w:val="28"/>
          <w:szCs w:val="28"/>
        </w:rPr>
        <w:t>Я благодарю тебя за советы.</w:t>
      </w:r>
    </w:p>
    <w:p w:rsidR="00F35205" w:rsidRPr="00F35205" w:rsidRDefault="00F35205" w:rsidP="00F35205">
      <w:pPr>
        <w:spacing w:after="0" w:line="100" w:lineRule="atLeast"/>
        <w:rPr>
          <w:rFonts w:ascii="Times New Roman" w:hAnsi="Times New Roman" w:cs="Times New Roman"/>
          <w:kern w:val="1"/>
          <w:sz w:val="28"/>
          <w:szCs w:val="28"/>
        </w:rPr>
      </w:pPr>
    </w:p>
    <w:p w:rsidR="00F35205" w:rsidRPr="00F35205" w:rsidRDefault="00F35205" w:rsidP="00F35205">
      <w:pPr>
        <w:spacing w:after="0" w:line="100" w:lineRule="atLeast"/>
        <w:rPr>
          <w:rFonts w:ascii="Times New Roman" w:hAnsi="Times New Roman" w:cs="Times New Roman"/>
          <w:kern w:val="1"/>
          <w:sz w:val="28"/>
          <w:szCs w:val="28"/>
        </w:rPr>
      </w:pPr>
    </w:p>
    <w:p w:rsidR="00F35205" w:rsidRPr="00F35205" w:rsidRDefault="00F35205" w:rsidP="00F35205">
      <w:pPr>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Aufgabe 3: Hörverstehen (10P.)</w:t>
      </w:r>
    </w:p>
    <w:p w:rsidR="00F35205" w:rsidRPr="00F35205" w:rsidRDefault="00F35205" w:rsidP="00F35205">
      <w:pPr>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Zeit: 30 Min.</w:t>
      </w:r>
    </w:p>
    <w:p w:rsidR="00F35205" w:rsidRPr="00F35205" w:rsidRDefault="00F35205" w:rsidP="00F35205">
      <w:pPr>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Geben Sie den kurzen Inhalt des Hörtextes wieder. (6-7 Sätze)</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p>
    <w:p w:rsidR="00F35205" w:rsidRPr="00F35205" w:rsidRDefault="00F35205" w:rsidP="00F35205">
      <w:pPr>
        <w:spacing w:line="100" w:lineRule="atLeast"/>
        <w:rPr>
          <w:rFonts w:ascii="Times New Roman" w:hAnsi="Times New Roman" w:cs="Times New Roman"/>
          <w:b/>
          <w:kern w:val="1"/>
          <w:sz w:val="28"/>
          <w:szCs w:val="28"/>
          <w:lang w:val="de-DE"/>
        </w:rPr>
      </w:pPr>
      <w:proofErr w:type="spellStart"/>
      <w:r w:rsidRPr="00F35205">
        <w:rPr>
          <w:rFonts w:ascii="Times New Roman" w:hAnsi="Times New Roman" w:cs="Times New Roman"/>
          <w:b/>
          <w:kern w:val="1"/>
          <w:sz w:val="28"/>
          <w:szCs w:val="28"/>
          <w:lang w:val="de-DE"/>
        </w:rPr>
        <w:t>Hörtext</w:t>
      </w:r>
      <w:proofErr w:type="spellEnd"/>
      <w:r w:rsidRPr="00F35205">
        <w:rPr>
          <w:rFonts w:ascii="Times New Roman" w:hAnsi="Times New Roman" w:cs="Times New Roman"/>
          <w:b/>
          <w:kern w:val="1"/>
          <w:sz w:val="28"/>
          <w:szCs w:val="28"/>
          <w:lang w:val="de-DE"/>
        </w:rPr>
        <w:t>: Das Buch hilft</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Ich kenne einen faulen Jungen. Er macht nicht immer seine Hausaufgaben. Er arbeitet nicht immer in der Stunde. Seine Bücher sind nicht in Ordnung, seine Hefte sind nicht sauber. Er hilft auch nicht zu Hause. Seine Mutter arbeitet viel und macht alles allein zu Hause: Sie geht in den Laden, macht das Essen, bringt die Wohnung in Ordnung. Und ihr Sohn spielt im Hof oder liegt auf dem Sofa und liest.</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Heute bringt er aus der Bibliothek ein neues Buch. Das ist „Timur du sein Trupp“ von </w:t>
      </w:r>
      <w:proofErr w:type="spellStart"/>
      <w:r w:rsidRPr="00F35205">
        <w:rPr>
          <w:rFonts w:ascii="Times New Roman" w:hAnsi="Times New Roman" w:cs="Times New Roman"/>
          <w:kern w:val="1"/>
          <w:sz w:val="28"/>
          <w:szCs w:val="28"/>
          <w:lang w:val="de-DE"/>
        </w:rPr>
        <w:t>A.Gaidar</w:t>
      </w:r>
      <w:proofErr w:type="spellEnd"/>
      <w:r w:rsidRPr="00F35205">
        <w:rPr>
          <w:rFonts w:ascii="Times New Roman" w:hAnsi="Times New Roman" w:cs="Times New Roman"/>
          <w:kern w:val="1"/>
          <w:sz w:val="28"/>
          <w:szCs w:val="28"/>
          <w:lang w:val="de-DE"/>
        </w:rPr>
        <w:t>. Er liest und liest und will nicht spazieren gehen, so interessant ist das Buch!</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Der Junge denkt: „Ich will wie Timur sein; ich will den Alten und den Kranken helfen; ich will den Menschen viel Gutes machen und ihnen Freude bringen; ich will …“ Da kommt seine Mutter von der Arbeit nach Hause. Sie sagt: „Peter, wir haben kein Brot und keinen Zucker zu Hause. Ich bin aber sehr müde. Ich bitte dich: Geh in den Laden!“</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Wie denkt ihr, was antwortet der Junge?</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Sagt er wie immer: „Ich habe keine Zeit. Ich habe viele Hausaufgaben“.</w:t>
      </w:r>
    </w:p>
    <w:p w:rsidR="00F35205" w:rsidRPr="00F35205" w:rsidRDefault="00F35205" w:rsidP="00F35205">
      <w:pPr>
        <w:spacing w:after="0" w:line="100" w:lineRule="atLeast"/>
        <w:rPr>
          <w:rFonts w:ascii="Times New Roman" w:hAnsi="Times New Roman" w:cs="Times New Roman"/>
          <w:kern w:val="1"/>
          <w:sz w:val="28"/>
          <w:szCs w:val="28"/>
          <w:lang w:val="de-DE"/>
        </w:rPr>
      </w:pPr>
    </w:p>
    <w:p w:rsidR="00F35205" w:rsidRPr="00F35205" w:rsidRDefault="00F35205" w:rsidP="00F35205">
      <w:pPr>
        <w:spacing w:after="0" w:line="100" w:lineRule="atLeast"/>
        <w:rPr>
          <w:rFonts w:ascii="Times New Roman" w:hAnsi="Times New Roman" w:cs="Times New Roman"/>
          <w:kern w:val="1"/>
          <w:sz w:val="28"/>
          <w:szCs w:val="28"/>
          <w:lang w:val="de-DE"/>
        </w:rPr>
      </w:pPr>
    </w:p>
    <w:p w:rsidR="00F35205" w:rsidRPr="001C1021" w:rsidRDefault="00F35205" w:rsidP="00F35205">
      <w:pPr>
        <w:spacing w:after="0" w:line="100" w:lineRule="atLeast"/>
        <w:jc w:val="right"/>
        <w:rPr>
          <w:rFonts w:ascii="Times New Roman" w:hAnsi="Times New Roman" w:cs="Times New Roman"/>
          <w:kern w:val="1"/>
          <w:sz w:val="28"/>
          <w:szCs w:val="28"/>
          <w:lang w:val="de-DE"/>
        </w:rPr>
      </w:pPr>
    </w:p>
    <w:p w:rsidR="00F35205" w:rsidRPr="001C1021" w:rsidRDefault="00F35205" w:rsidP="003B2EBC">
      <w:pPr>
        <w:spacing w:after="0" w:line="100" w:lineRule="atLeast"/>
        <w:jc w:val="center"/>
        <w:rPr>
          <w:rFonts w:ascii="Times New Roman" w:hAnsi="Times New Roman" w:cs="Times New Roman"/>
          <w:b/>
          <w:kern w:val="1"/>
          <w:sz w:val="28"/>
          <w:szCs w:val="28"/>
          <w:lang w:val="de-DE"/>
        </w:rPr>
      </w:pPr>
      <w:r w:rsidRPr="00F35205">
        <w:rPr>
          <w:rFonts w:ascii="Times New Roman" w:hAnsi="Times New Roman" w:cs="Times New Roman"/>
          <w:b/>
          <w:kern w:val="1"/>
          <w:sz w:val="28"/>
          <w:szCs w:val="28"/>
        </w:rPr>
        <w:t>Задания</w:t>
      </w:r>
      <w:r w:rsidRPr="001C1021">
        <w:rPr>
          <w:rFonts w:ascii="Times New Roman" w:hAnsi="Times New Roman" w:cs="Times New Roman"/>
          <w:b/>
          <w:kern w:val="1"/>
          <w:sz w:val="28"/>
          <w:szCs w:val="28"/>
          <w:lang w:val="de-DE"/>
        </w:rPr>
        <w:t xml:space="preserve"> </w:t>
      </w:r>
      <w:r w:rsidRPr="00F35205">
        <w:rPr>
          <w:rFonts w:ascii="Times New Roman" w:hAnsi="Times New Roman" w:cs="Times New Roman"/>
          <w:b/>
          <w:kern w:val="1"/>
          <w:sz w:val="28"/>
          <w:szCs w:val="28"/>
        </w:rPr>
        <w:t>по</w:t>
      </w:r>
      <w:r w:rsidRPr="001C1021">
        <w:rPr>
          <w:rFonts w:ascii="Times New Roman" w:hAnsi="Times New Roman" w:cs="Times New Roman"/>
          <w:b/>
          <w:kern w:val="1"/>
          <w:sz w:val="28"/>
          <w:szCs w:val="28"/>
          <w:lang w:val="de-DE"/>
        </w:rPr>
        <w:t xml:space="preserve"> </w:t>
      </w:r>
      <w:r w:rsidRPr="00F35205">
        <w:rPr>
          <w:rFonts w:ascii="Times New Roman" w:hAnsi="Times New Roman" w:cs="Times New Roman"/>
          <w:b/>
          <w:kern w:val="1"/>
          <w:sz w:val="28"/>
          <w:szCs w:val="28"/>
        </w:rPr>
        <w:t>немецкому</w:t>
      </w:r>
      <w:r w:rsidRPr="001C1021">
        <w:rPr>
          <w:rFonts w:ascii="Times New Roman" w:hAnsi="Times New Roman" w:cs="Times New Roman"/>
          <w:b/>
          <w:kern w:val="1"/>
          <w:sz w:val="28"/>
          <w:szCs w:val="28"/>
          <w:lang w:val="de-DE"/>
        </w:rPr>
        <w:t xml:space="preserve"> </w:t>
      </w:r>
      <w:r w:rsidRPr="00F35205">
        <w:rPr>
          <w:rFonts w:ascii="Times New Roman" w:hAnsi="Times New Roman" w:cs="Times New Roman"/>
          <w:b/>
          <w:kern w:val="1"/>
          <w:sz w:val="28"/>
          <w:szCs w:val="28"/>
        </w:rPr>
        <w:t>языку</w:t>
      </w:r>
      <w:r w:rsidRPr="001C1021">
        <w:rPr>
          <w:rFonts w:ascii="Times New Roman" w:hAnsi="Times New Roman" w:cs="Times New Roman"/>
          <w:b/>
          <w:kern w:val="1"/>
          <w:sz w:val="28"/>
          <w:szCs w:val="28"/>
          <w:lang w:val="de-DE"/>
        </w:rPr>
        <w:t xml:space="preserve"> </w:t>
      </w:r>
      <w:r w:rsidRPr="00F35205">
        <w:rPr>
          <w:rFonts w:ascii="Times New Roman" w:hAnsi="Times New Roman" w:cs="Times New Roman"/>
          <w:b/>
          <w:kern w:val="1"/>
          <w:sz w:val="28"/>
          <w:szCs w:val="28"/>
        </w:rPr>
        <w:t>для</w:t>
      </w:r>
      <w:r w:rsidRPr="001C1021">
        <w:rPr>
          <w:rFonts w:ascii="Times New Roman" w:hAnsi="Times New Roman" w:cs="Times New Roman"/>
          <w:b/>
          <w:kern w:val="1"/>
          <w:sz w:val="28"/>
          <w:szCs w:val="28"/>
          <w:lang w:val="de-DE"/>
        </w:rPr>
        <w:t xml:space="preserve"> </w:t>
      </w:r>
      <w:r w:rsidRPr="00F35205">
        <w:rPr>
          <w:rFonts w:ascii="Times New Roman" w:hAnsi="Times New Roman" w:cs="Times New Roman"/>
          <w:b/>
          <w:kern w:val="1"/>
          <w:sz w:val="28"/>
          <w:szCs w:val="28"/>
        </w:rPr>
        <w:t>областной</w:t>
      </w:r>
      <w:r w:rsidRPr="001C1021">
        <w:rPr>
          <w:rFonts w:ascii="Times New Roman" w:hAnsi="Times New Roman" w:cs="Times New Roman"/>
          <w:b/>
          <w:kern w:val="1"/>
          <w:sz w:val="28"/>
          <w:szCs w:val="28"/>
          <w:lang w:val="de-DE"/>
        </w:rPr>
        <w:t xml:space="preserve"> </w:t>
      </w:r>
      <w:r w:rsidRPr="00F35205">
        <w:rPr>
          <w:rFonts w:ascii="Times New Roman" w:hAnsi="Times New Roman" w:cs="Times New Roman"/>
          <w:b/>
          <w:kern w:val="1"/>
          <w:sz w:val="28"/>
          <w:szCs w:val="28"/>
        </w:rPr>
        <w:t>олимпиады</w:t>
      </w:r>
    </w:p>
    <w:p w:rsidR="00F35205" w:rsidRPr="00FA75BD" w:rsidRDefault="00371FB7" w:rsidP="00F35205">
      <w:pPr>
        <w:pStyle w:val="a3"/>
        <w:numPr>
          <w:ilvl w:val="0"/>
          <w:numId w:val="14"/>
        </w:numPr>
        <w:spacing w:after="0" w:line="100" w:lineRule="atLeast"/>
        <w:jc w:val="center"/>
        <w:rPr>
          <w:rFonts w:ascii="Times New Roman" w:hAnsi="Times New Roman" w:cs="Times New Roman"/>
          <w:b/>
          <w:kern w:val="1"/>
          <w:sz w:val="28"/>
          <w:szCs w:val="28"/>
        </w:rPr>
      </w:pPr>
      <w:r w:rsidRPr="00FA75BD">
        <w:rPr>
          <w:rFonts w:ascii="Times New Roman" w:hAnsi="Times New Roman" w:cs="Times New Roman"/>
          <w:b/>
          <w:kern w:val="1"/>
          <w:sz w:val="28"/>
          <w:szCs w:val="28"/>
        </w:rPr>
        <w:t>к</w:t>
      </w:r>
      <w:r w:rsidR="00F35205" w:rsidRPr="00FA75BD">
        <w:rPr>
          <w:rFonts w:ascii="Times New Roman" w:hAnsi="Times New Roman" w:cs="Times New Roman"/>
          <w:b/>
          <w:kern w:val="1"/>
          <w:sz w:val="28"/>
          <w:szCs w:val="28"/>
        </w:rPr>
        <w:t>ласс</w:t>
      </w:r>
    </w:p>
    <w:p w:rsidR="00F35205" w:rsidRPr="00F35205" w:rsidRDefault="00F35205" w:rsidP="00F35205">
      <w:pPr>
        <w:spacing w:after="0" w:line="100" w:lineRule="atLeast"/>
        <w:jc w:val="center"/>
        <w:rPr>
          <w:rFonts w:ascii="Times New Roman" w:hAnsi="Times New Roman" w:cs="Times New Roman"/>
          <w:kern w:val="1"/>
          <w:sz w:val="28"/>
          <w:szCs w:val="28"/>
        </w:rPr>
      </w:pPr>
    </w:p>
    <w:p w:rsidR="003B2EBC" w:rsidRPr="00F35205" w:rsidRDefault="00F35205" w:rsidP="00F35205">
      <w:pPr>
        <w:widowControl w:val="0"/>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lang w:val="en-US"/>
        </w:rPr>
        <w:t xml:space="preserve">I </w:t>
      </w:r>
      <w:r w:rsidRPr="00F35205">
        <w:rPr>
          <w:rFonts w:ascii="Times New Roman" w:hAnsi="Times New Roman" w:cs="Times New Roman"/>
          <w:kern w:val="1"/>
          <w:sz w:val="28"/>
          <w:szCs w:val="28"/>
        </w:rPr>
        <w:t>тур</w:t>
      </w:r>
    </w:p>
    <w:p w:rsidR="00F35205" w:rsidRPr="00FA75BD" w:rsidRDefault="00F35205" w:rsidP="00F35205">
      <w:pPr>
        <w:widowControl w:val="0"/>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1.Лексико-грамматический тест – 30 баллов (15 пунктов)</w:t>
      </w:r>
    </w:p>
    <w:p w:rsidR="00F35205" w:rsidRPr="00F35205" w:rsidRDefault="00F35205" w:rsidP="00F35205">
      <w:pPr>
        <w:widowControl w:val="0"/>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2.</w:t>
      </w:r>
      <w:r w:rsidRPr="00F35205">
        <w:rPr>
          <w:rFonts w:ascii="Times New Roman" w:hAnsi="Times New Roman" w:cs="Times New Roman"/>
          <w:kern w:val="1"/>
          <w:sz w:val="28"/>
          <w:szCs w:val="28"/>
        </w:rPr>
        <w:t>Перевод – 20 баллов (10 предложений)</w:t>
      </w:r>
    </w:p>
    <w:p w:rsidR="00F35205" w:rsidRPr="00F35205" w:rsidRDefault="00F35205" w:rsidP="00F35205">
      <w:pPr>
        <w:widowControl w:val="0"/>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3.</w:t>
      </w:r>
      <w:r w:rsidRPr="00F35205">
        <w:rPr>
          <w:rFonts w:ascii="Times New Roman" w:hAnsi="Times New Roman" w:cs="Times New Roman"/>
          <w:kern w:val="1"/>
          <w:sz w:val="28"/>
          <w:szCs w:val="28"/>
        </w:rPr>
        <w:t>Письмо – 10 баллов (5 баллов за содержание, 5 баллов за языковую правильность)</w:t>
      </w:r>
    </w:p>
    <w:p w:rsidR="00F35205" w:rsidRPr="00F35205" w:rsidRDefault="00F35205" w:rsidP="00371FB7">
      <w:pPr>
        <w:spacing w:after="0" w:line="100" w:lineRule="atLeast"/>
        <w:rPr>
          <w:rFonts w:ascii="Times New Roman" w:hAnsi="Times New Roman" w:cs="Times New Roman"/>
          <w:kern w:val="1"/>
          <w:sz w:val="28"/>
          <w:szCs w:val="28"/>
        </w:rPr>
      </w:pPr>
      <w:r w:rsidRPr="00F35205">
        <w:rPr>
          <w:rFonts w:ascii="Times New Roman" w:hAnsi="Times New Roman" w:cs="Times New Roman"/>
          <w:kern w:val="1"/>
          <w:sz w:val="28"/>
          <w:szCs w:val="28"/>
        </w:rPr>
        <w:lastRenderedPageBreak/>
        <w:t xml:space="preserve">   </w:t>
      </w:r>
      <w:r w:rsidR="00371FB7" w:rsidRPr="00FA75BD">
        <w:rPr>
          <w:rFonts w:ascii="Times New Roman" w:hAnsi="Times New Roman" w:cs="Times New Roman"/>
          <w:kern w:val="1"/>
          <w:sz w:val="28"/>
          <w:szCs w:val="28"/>
        </w:rPr>
        <w:t xml:space="preserve"> </w:t>
      </w:r>
    </w:p>
    <w:p w:rsidR="00F35205" w:rsidRPr="00F35205" w:rsidRDefault="00F35205" w:rsidP="00F35205">
      <w:pPr>
        <w:widowControl w:val="0"/>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 xml:space="preserve">Aufgabe 1: </w:t>
      </w:r>
      <w:proofErr w:type="spellStart"/>
      <w:r w:rsidRPr="00F35205">
        <w:rPr>
          <w:rFonts w:ascii="Times New Roman" w:hAnsi="Times New Roman" w:cs="Times New Roman"/>
          <w:b/>
          <w:kern w:val="1"/>
          <w:sz w:val="28"/>
          <w:szCs w:val="28"/>
          <w:lang w:val="de-DE"/>
        </w:rPr>
        <w:t>Lexisch</w:t>
      </w:r>
      <w:proofErr w:type="spellEnd"/>
      <w:r w:rsidRPr="00F35205">
        <w:rPr>
          <w:rFonts w:ascii="Times New Roman" w:hAnsi="Times New Roman" w:cs="Times New Roman"/>
          <w:b/>
          <w:kern w:val="1"/>
          <w:sz w:val="28"/>
          <w:szCs w:val="28"/>
          <w:lang w:val="de-DE"/>
        </w:rPr>
        <w:t>-grammatische Testarbeit (30P.)</w:t>
      </w:r>
    </w:p>
    <w:p w:rsidR="00F35205" w:rsidRPr="00F35205" w:rsidRDefault="00F35205" w:rsidP="00F35205">
      <w:pPr>
        <w:widowControl w:val="0"/>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Zeit: 30 Min.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p>
    <w:p w:rsidR="00F35205" w:rsidRPr="003B2EBC" w:rsidRDefault="00F35205" w:rsidP="003B2EBC">
      <w:pPr>
        <w:pStyle w:val="a3"/>
        <w:widowControl w:val="0"/>
        <w:numPr>
          <w:ilvl w:val="3"/>
          <w:numId w:val="9"/>
        </w:numPr>
        <w:spacing w:after="0" w:line="100" w:lineRule="atLeast"/>
        <w:rPr>
          <w:rFonts w:ascii="Times New Roman" w:hAnsi="Times New Roman" w:cs="Times New Roman"/>
          <w:kern w:val="1"/>
          <w:sz w:val="28"/>
          <w:szCs w:val="28"/>
          <w:lang w:val="de-DE"/>
        </w:rPr>
      </w:pPr>
      <w:r w:rsidRPr="003B2EBC">
        <w:rPr>
          <w:rFonts w:ascii="Times New Roman" w:hAnsi="Times New Roman" w:cs="Times New Roman"/>
          <w:kern w:val="1"/>
          <w:sz w:val="28"/>
          <w:szCs w:val="28"/>
          <w:lang w:val="de-DE"/>
        </w:rPr>
        <w:t>Wer ist … den Misserfolg bekümmert?</w:t>
      </w:r>
    </w:p>
    <w:p w:rsidR="00F35205" w:rsidRPr="00F35205" w:rsidRDefault="00F35205" w:rsidP="00F35205">
      <w:pPr>
        <w:widowControl w:val="0"/>
        <w:numPr>
          <w:ilvl w:val="0"/>
          <w:numId w:val="9"/>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über</w:t>
      </w:r>
    </w:p>
    <w:p w:rsidR="00F35205" w:rsidRPr="00F35205" w:rsidRDefault="00F35205" w:rsidP="00F35205">
      <w:pPr>
        <w:widowControl w:val="0"/>
        <w:numPr>
          <w:ilvl w:val="0"/>
          <w:numId w:val="9"/>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von</w:t>
      </w:r>
    </w:p>
    <w:p w:rsidR="00F35205" w:rsidRPr="00F35205" w:rsidRDefault="00F35205" w:rsidP="00F35205">
      <w:pPr>
        <w:widowControl w:val="0"/>
        <w:numPr>
          <w:ilvl w:val="0"/>
          <w:numId w:val="9"/>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auf</w:t>
      </w:r>
    </w:p>
    <w:p w:rsidR="00F35205" w:rsidRPr="00F35205" w:rsidRDefault="00F35205" w:rsidP="00F35205">
      <w:pPr>
        <w:widowControl w:val="0"/>
        <w:numPr>
          <w:ilvl w:val="0"/>
          <w:numId w:val="9"/>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für</w:t>
      </w:r>
    </w:p>
    <w:p w:rsidR="00F35205" w:rsidRPr="003B2EBC" w:rsidRDefault="00F35205" w:rsidP="003B2EBC">
      <w:pPr>
        <w:pStyle w:val="a3"/>
        <w:widowControl w:val="0"/>
        <w:numPr>
          <w:ilvl w:val="0"/>
          <w:numId w:val="28"/>
        </w:numPr>
        <w:spacing w:after="0" w:line="100" w:lineRule="atLeast"/>
        <w:rPr>
          <w:rFonts w:ascii="Times New Roman" w:hAnsi="Times New Roman" w:cs="Times New Roman"/>
          <w:kern w:val="1"/>
          <w:sz w:val="28"/>
          <w:szCs w:val="28"/>
          <w:lang w:val="de-DE"/>
        </w:rPr>
      </w:pPr>
      <w:r w:rsidRPr="003B2EBC">
        <w:rPr>
          <w:rFonts w:ascii="Times New Roman" w:hAnsi="Times New Roman" w:cs="Times New Roman"/>
          <w:kern w:val="1"/>
          <w:sz w:val="28"/>
          <w:szCs w:val="28"/>
          <w:lang w:val="de-DE"/>
        </w:rPr>
        <w:t>Haben Sie… der Konferenz teilgenommen?</w:t>
      </w:r>
    </w:p>
    <w:p w:rsidR="00F35205" w:rsidRPr="00F35205" w:rsidRDefault="00F35205" w:rsidP="00F35205">
      <w:pPr>
        <w:widowControl w:val="0"/>
        <w:numPr>
          <w:ilvl w:val="0"/>
          <w:numId w:val="10"/>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bei</w:t>
      </w:r>
    </w:p>
    <w:p w:rsidR="00F35205" w:rsidRPr="00F35205" w:rsidRDefault="00F35205" w:rsidP="00F35205">
      <w:pPr>
        <w:widowControl w:val="0"/>
        <w:numPr>
          <w:ilvl w:val="0"/>
          <w:numId w:val="10"/>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mit</w:t>
      </w:r>
    </w:p>
    <w:p w:rsidR="00F35205" w:rsidRPr="00F35205" w:rsidRDefault="00F35205" w:rsidP="00F35205">
      <w:pPr>
        <w:widowControl w:val="0"/>
        <w:numPr>
          <w:ilvl w:val="0"/>
          <w:numId w:val="10"/>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an</w:t>
      </w:r>
    </w:p>
    <w:p w:rsidR="00F35205" w:rsidRPr="00F35205" w:rsidRDefault="00F35205" w:rsidP="00F35205">
      <w:pPr>
        <w:widowControl w:val="0"/>
        <w:numPr>
          <w:ilvl w:val="0"/>
          <w:numId w:val="10"/>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zu</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3….Zeit habe, spiele ich mit dir Schach.</w:t>
      </w:r>
    </w:p>
    <w:p w:rsidR="00F35205" w:rsidRPr="00F35205" w:rsidRDefault="00F35205" w:rsidP="00F35205">
      <w:pPr>
        <w:widowControl w:val="0"/>
        <w:numPr>
          <w:ilvl w:val="0"/>
          <w:numId w:val="11"/>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Als</w:t>
      </w:r>
    </w:p>
    <w:p w:rsidR="00F35205" w:rsidRPr="00F35205" w:rsidRDefault="00F35205" w:rsidP="00F35205">
      <w:pPr>
        <w:widowControl w:val="0"/>
        <w:numPr>
          <w:ilvl w:val="0"/>
          <w:numId w:val="11"/>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Bevor</w:t>
      </w:r>
    </w:p>
    <w:p w:rsidR="00F35205" w:rsidRPr="00F35205" w:rsidRDefault="00F35205" w:rsidP="00F35205">
      <w:pPr>
        <w:widowControl w:val="0"/>
        <w:numPr>
          <w:ilvl w:val="0"/>
          <w:numId w:val="11"/>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Wenn</w:t>
      </w:r>
    </w:p>
    <w:p w:rsidR="00F35205" w:rsidRPr="00F35205" w:rsidRDefault="00F35205" w:rsidP="00F35205">
      <w:pPr>
        <w:widowControl w:val="0"/>
        <w:numPr>
          <w:ilvl w:val="0"/>
          <w:numId w:val="11"/>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Wann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4….ihr mit euren Leistungen zufrieden?</w:t>
      </w:r>
    </w:p>
    <w:p w:rsidR="00F35205" w:rsidRPr="00F35205" w:rsidRDefault="00F35205" w:rsidP="00F35205">
      <w:pPr>
        <w:widowControl w:val="0"/>
        <w:numPr>
          <w:ilvl w:val="0"/>
          <w:numId w:val="12"/>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Bist</w:t>
      </w:r>
    </w:p>
    <w:p w:rsidR="00F35205" w:rsidRPr="00F35205" w:rsidRDefault="00F35205" w:rsidP="00F35205">
      <w:pPr>
        <w:widowControl w:val="0"/>
        <w:numPr>
          <w:ilvl w:val="0"/>
          <w:numId w:val="12"/>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Seid</w:t>
      </w:r>
    </w:p>
    <w:p w:rsidR="00F35205" w:rsidRPr="00F35205" w:rsidRDefault="00F35205" w:rsidP="00F35205">
      <w:pPr>
        <w:widowControl w:val="0"/>
        <w:numPr>
          <w:ilvl w:val="0"/>
          <w:numId w:val="12"/>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Ist</w:t>
      </w:r>
    </w:p>
    <w:p w:rsidR="00F35205" w:rsidRPr="00F35205" w:rsidRDefault="00F35205" w:rsidP="00F35205">
      <w:pPr>
        <w:widowControl w:val="0"/>
        <w:numPr>
          <w:ilvl w:val="0"/>
          <w:numId w:val="12"/>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Sind</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5…. bitte deutlicher!</w:t>
      </w:r>
    </w:p>
    <w:p w:rsidR="00F35205" w:rsidRPr="00F35205" w:rsidRDefault="00F35205" w:rsidP="00F35205">
      <w:pPr>
        <w:widowControl w:val="0"/>
        <w:numPr>
          <w:ilvl w:val="0"/>
          <w:numId w:val="13"/>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Spreche</w:t>
      </w:r>
    </w:p>
    <w:p w:rsidR="00F35205" w:rsidRPr="00F35205" w:rsidRDefault="00F35205" w:rsidP="00F35205">
      <w:pPr>
        <w:widowControl w:val="0"/>
        <w:numPr>
          <w:ilvl w:val="0"/>
          <w:numId w:val="13"/>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Sprechen</w:t>
      </w:r>
    </w:p>
    <w:p w:rsidR="00F35205" w:rsidRPr="00F35205" w:rsidRDefault="00F35205" w:rsidP="00F35205">
      <w:pPr>
        <w:widowControl w:val="0"/>
        <w:numPr>
          <w:ilvl w:val="0"/>
          <w:numId w:val="13"/>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Sprich</w:t>
      </w:r>
    </w:p>
    <w:p w:rsidR="00F35205" w:rsidRPr="00F35205" w:rsidRDefault="00F35205" w:rsidP="00F35205">
      <w:pPr>
        <w:widowControl w:val="0"/>
        <w:numPr>
          <w:ilvl w:val="0"/>
          <w:numId w:val="13"/>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Spricht</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6. Das war der …Urlaub, den meine Eltern in den letzten Jahren gemacht haben.</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am schönsten</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schöne</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schönere</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schönste</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7. Woher kommen Sie? –Ich komme </w:t>
      </w:r>
      <w:proofErr w:type="gramStart"/>
      <w:r w:rsidRPr="00F35205">
        <w:rPr>
          <w:rFonts w:ascii="Times New Roman" w:hAnsi="Times New Roman" w:cs="Times New Roman"/>
          <w:kern w:val="1"/>
          <w:sz w:val="28"/>
          <w:szCs w:val="28"/>
          <w:lang w:val="de-DE"/>
        </w:rPr>
        <w:t>… .</w:t>
      </w:r>
      <w:proofErr w:type="gramEnd"/>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nach Berlin</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in Berlin</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von Berlin</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aus Berlin</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8. Viele Menschen stehen … der Haltestelle und warten …Straßenbahn.</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auf/zu</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in/auf</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an/auf</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bei/-</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9. Du (1), mit(2), fährst(3), wem(4), Deutschland(5), nach(6)?</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lastRenderedPageBreak/>
        <w:t xml:space="preserve">                      a) 132456</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23654</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123456</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243165</w:t>
      </w:r>
    </w:p>
    <w:p w:rsidR="00F35205" w:rsidRPr="00F35205" w:rsidRDefault="00F35205" w:rsidP="00F35205">
      <w:pPr>
        <w:tabs>
          <w:tab w:val="left" w:pos="641"/>
        </w:tabs>
        <w:spacing w:after="0" w:line="100" w:lineRule="atLeast"/>
        <w:ind w:left="31" w:hanging="16"/>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10.  Welche Äußerung ist negativ?</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Er ist lustig.</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Er ist fröhlich.</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Er ist wissbegierig.</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Er ist lächerlich.</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11. Die Stadt Nürnberg ist durch … bekannt.</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Museen</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Denkmäler</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das Puppentheater</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das Spielzeugmuseum</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12. Die Alte Pinakothek befindet sich in </w:t>
      </w:r>
      <w:proofErr w:type="gramStart"/>
      <w:r w:rsidRPr="00F35205">
        <w:rPr>
          <w:rFonts w:ascii="Times New Roman" w:hAnsi="Times New Roman" w:cs="Times New Roman"/>
          <w:kern w:val="1"/>
          <w:sz w:val="28"/>
          <w:szCs w:val="28"/>
          <w:lang w:val="de-DE"/>
        </w:rPr>
        <w:t>… .</w:t>
      </w:r>
      <w:proofErr w:type="gramEnd"/>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Berlin</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Dresden</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München</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Leipzig</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13.  Die Stadt Leipzig ist besonders durch  … bekannt.</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alte Universität</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schöne Plätze</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Messen</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Ausstellungen</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14. Wann feiert man den Tag der Vereinigung Deutschlands?</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 am 1.Januar 1991</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 am 30. August 1992</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c) am 30.Oktober 1989</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 am 3.Oktober 1990</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15. Die Nachbarländer der BRD sind: </w:t>
      </w:r>
      <w:proofErr w:type="gramStart"/>
      <w:r w:rsidRPr="00F35205">
        <w:rPr>
          <w:rFonts w:ascii="Times New Roman" w:hAnsi="Times New Roman" w:cs="Times New Roman"/>
          <w:kern w:val="1"/>
          <w:sz w:val="28"/>
          <w:szCs w:val="28"/>
          <w:lang w:val="de-DE"/>
        </w:rPr>
        <w:t>… .</w:t>
      </w:r>
      <w:proofErr w:type="gramEnd"/>
    </w:p>
    <w:p w:rsidR="00F35205" w:rsidRPr="00F35205" w:rsidRDefault="00F35205" w:rsidP="00F35205">
      <w:pPr>
        <w:spacing w:after="0" w:line="100" w:lineRule="atLeast"/>
        <w:rPr>
          <w:rFonts w:ascii="Times New Roman" w:hAnsi="Times New Roman" w:cs="Times New Roman"/>
          <w:kern w:val="1"/>
          <w:sz w:val="28"/>
          <w:szCs w:val="28"/>
          <w:lang w:val="de-DE"/>
        </w:rPr>
      </w:pPr>
    </w:p>
    <w:p w:rsidR="00F35205" w:rsidRPr="00F35205" w:rsidRDefault="00F35205" w:rsidP="00F35205">
      <w:pPr>
        <w:widowControl w:val="0"/>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Aufgabe 2: Übersetzung (20P.)</w:t>
      </w:r>
    </w:p>
    <w:p w:rsidR="00F35205" w:rsidRPr="00F35205" w:rsidRDefault="00F35205" w:rsidP="00F35205">
      <w:pPr>
        <w:widowControl w:val="0"/>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Zeit: 30 Min.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p>
    <w:p w:rsidR="00F35205" w:rsidRPr="00D737B4" w:rsidRDefault="00D737B4" w:rsidP="00D737B4">
      <w:pPr>
        <w:widowControl w:val="0"/>
        <w:spacing w:after="0" w:line="100" w:lineRule="atLeast"/>
        <w:rPr>
          <w:rFonts w:ascii="Times New Roman" w:hAnsi="Times New Roman" w:cs="Times New Roman"/>
          <w:kern w:val="1"/>
          <w:sz w:val="28"/>
          <w:szCs w:val="28"/>
        </w:rPr>
      </w:pPr>
      <w:r w:rsidRPr="00D737B4">
        <w:rPr>
          <w:rFonts w:ascii="Times New Roman" w:hAnsi="Times New Roman" w:cs="Times New Roman"/>
          <w:kern w:val="1"/>
          <w:sz w:val="28"/>
          <w:szCs w:val="28"/>
        </w:rPr>
        <w:t>1.</w:t>
      </w:r>
      <w:r w:rsidR="00F35205" w:rsidRPr="00D737B4">
        <w:rPr>
          <w:rFonts w:ascii="Times New Roman" w:hAnsi="Times New Roman" w:cs="Times New Roman"/>
          <w:kern w:val="1"/>
          <w:sz w:val="28"/>
          <w:szCs w:val="28"/>
        </w:rPr>
        <w:t>Мы оделись тепло, так как на улице холодно.</w:t>
      </w:r>
    </w:p>
    <w:p w:rsidR="00F35205" w:rsidRPr="00F35205" w:rsidRDefault="00D737B4" w:rsidP="00D737B4">
      <w:pPr>
        <w:widowControl w:val="0"/>
        <w:spacing w:after="0" w:line="100" w:lineRule="atLeast"/>
        <w:rPr>
          <w:rFonts w:ascii="Times New Roman" w:hAnsi="Times New Roman" w:cs="Times New Roman"/>
          <w:kern w:val="1"/>
          <w:sz w:val="28"/>
          <w:szCs w:val="28"/>
        </w:rPr>
      </w:pPr>
      <w:r>
        <w:rPr>
          <w:rFonts w:ascii="Times New Roman" w:hAnsi="Times New Roman" w:cs="Times New Roman"/>
          <w:kern w:val="1"/>
          <w:sz w:val="28"/>
          <w:szCs w:val="28"/>
        </w:rPr>
        <w:t>2.</w:t>
      </w:r>
      <w:r w:rsidR="00F35205" w:rsidRPr="00F35205">
        <w:rPr>
          <w:rFonts w:ascii="Times New Roman" w:hAnsi="Times New Roman" w:cs="Times New Roman"/>
          <w:kern w:val="1"/>
          <w:sz w:val="28"/>
          <w:szCs w:val="28"/>
        </w:rPr>
        <w:t>Чтобы быть здоровым и сильным, я занимаюсь спортом.</w:t>
      </w:r>
    </w:p>
    <w:p w:rsidR="00F35205" w:rsidRPr="00F35205" w:rsidRDefault="00D737B4" w:rsidP="00D737B4">
      <w:pPr>
        <w:widowControl w:val="0"/>
        <w:spacing w:after="0" w:line="100" w:lineRule="atLeast"/>
        <w:rPr>
          <w:rFonts w:ascii="Times New Roman" w:hAnsi="Times New Roman" w:cs="Times New Roman"/>
          <w:kern w:val="1"/>
          <w:sz w:val="28"/>
          <w:szCs w:val="28"/>
        </w:rPr>
      </w:pPr>
      <w:r>
        <w:rPr>
          <w:rFonts w:ascii="Times New Roman" w:hAnsi="Times New Roman" w:cs="Times New Roman"/>
          <w:kern w:val="1"/>
          <w:sz w:val="28"/>
          <w:szCs w:val="28"/>
        </w:rPr>
        <w:t>3.</w:t>
      </w:r>
      <w:r w:rsidR="00F35205" w:rsidRPr="00F35205">
        <w:rPr>
          <w:rFonts w:ascii="Times New Roman" w:hAnsi="Times New Roman" w:cs="Times New Roman"/>
          <w:kern w:val="1"/>
          <w:sz w:val="28"/>
          <w:szCs w:val="28"/>
        </w:rPr>
        <w:t>В нашей стране спорту уделяется серьезное внимание.</w:t>
      </w:r>
    </w:p>
    <w:p w:rsidR="00F35205" w:rsidRPr="00F35205" w:rsidRDefault="00D737B4" w:rsidP="00D737B4">
      <w:pPr>
        <w:widowControl w:val="0"/>
        <w:spacing w:after="0" w:line="100" w:lineRule="atLeast"/>
        <w:rPr>
          <w:rFonts w:ascii="Times New Roman" w:hAnsi="Times New Roman" w:cs="Times New Roman"/>
          <w:kern w:val="1"/>
          <w:sz w:val="28"/>
          <w:szCs w:val="28"/>
        </w:rPr>
      </w:pPr>
      <w:r>
        <w:rPr>
          <w:rFonts w:ascii="Times New Roman" w:hAnsi="Times New Roman" w:cs="Times New Roman"/>
          <w:kern w:val="1"/>
          <w:sz w:val="28"/>
          <w:szCs w:val="28"/>
        </w:rPr>
        <w:t>4.</w:t>
      </w:r>
      <w:r w:rsidR="00F35205" w:rsidRPr="00F35205">
        <w:rPr>
          <w:rFonts w:ascii="Times New Roman" w:hAnsi="Times New Roman" w:cs="Times New Roman"/>
          <w:kern w:val="1"/>
          <w:sz w:val="28"/>
          <w:szCs w:val="28"/>
        </w:rPr>
        <w:t>Он беседует с друзьями о футболе.</w:t>
      </w:r>
    </w:p>
    <w:p w:rsidR="00F35205" w:rsidRPr="00F35205" w:rsidRDefault="00D737B4" w:rsidP="00D737B4">
      <w:pPr>
        <w:widowControl w:val="0"/>
        <w:spacing w:after="0" w:line="100" w:lineRule="atLeast"/>
        <w:rPr>
          <w:rFonts w:ascii="Times New Roman" w:hAnsi="Times New Roman" w:cs="Times New Roman"/>
          <w:kern w:val="1"/>
          <w:sz w:val="28"/>
          <w:szCs w:val="28"/>
        </w:rPr>
      </w:pPr>
      <w:r>
        <w:rPr>
          <w:rFonts w:ascii="Times New Roman" w:hAnsi="Times New Roman" w:cs="Times New Roman"/>
          <w:kern w:val="1"/>
          <w:sz w:val="28"/>
          <w:szCs w:val="28"/>
        </w:rPr>
        <w:t>5.</w:t>
      </w:r>
      <w:r w:rsidR="00F35205" w:rsidRPr="00F35205">
        <w:rPr>
          <w:rFonts w:ascii="Times New Roman" w:hAnsi="Times New Roman" w:cs="Times New Roman"/>
          <w:kern w:val="1"/>
          <w:sz w:val="28"/>
          <w:szCs w:val="28"/>
        </w:rPr>
        <w:t>Туристы восхищались природой нашей страны.</w:t>
      </w:r>
    </w:p>
    <w:p w:rsidR="00F35205" w:rsidRPr="00F35205" w:rsidRDefault="00D737B4" w:rsidP="00D737B4">
      <w:pPr>
        <w:widowControl w:val="0"/>
        <w:spacing w:after="0" w:line="100" w:lineRule="atLeast"/>
        <w:rPr>
          <w:rFonts w:ascii="Times New Roman" w:hAnsi="Times New Roman" w:cs="Times New Roman"/>
          <w:kern w:val="1"/>
          <w:sz w:val="28"/>
          <w:szCs w:val="28"/>
        </w:rPr>
      </w:pPr>
      <w:r>
        <w:rPr>
          <w:rFonts w:ascii="Times New Roman" w:hAnsi="Times New Roman" w:cs="Times New Roman"/>
          <w:kern w:val="1"/>
          <w:sz w:val="28"/>
          <w:szCs w:val="28"/>
        </w:rPr>
        <w:t>6.</w:t>
      </w:r>
      <w:r w:rsidR="00F35205" w:rsidRPr="00F35205">
        <w:rPr>
          <w:rFonts w:ascii="Times New Roman" w:hAnsi="Times New Roman" w:cs="Times New Roman"/>
          <w:kern w:val="1"/>
          <w:sz w:val="28"/>
          <w:szCs w:val="28"/>
        </w:rPr>
        <w:t>Мы попрощались с зарубежными гостями в аэропорту.</w:t>
      </w:r>
    </w:p>
    <w:p w:rsidR="00F35205" w:rsidRPr="00F35205" w:rsidRDefault="00D737B4" w:rsidP="00D737B4">
      <w:pPr>
        <w:widowControl w:val="0"/>
        <w:spacing w:after="0" w:line="100" w:lineRule="atLeast"/>
        <w:rPr>
          <w:rFonts w:ascii="Times New Roman" w:hAnsi="Times New Roman" w:cs="Times New Roman"/>
          <w:kern w:val="1"/>
          <w:sz w:val="28"/>
          <w:szCs w:val="28"/>
        </w:rPr>
      </w:pPr>
      <w:r>
        <w:rPr>
          <w:rFonts w:ascii="Times New Roman" w:hAnsi="Times New Roman" w:cs="Times New Roman"/>
          <w:kern w:val="1"/>
          <w:sz w:val="28"/>
          <w:szCs w:val="28"/>
        </w:rPr>
        <w:t>7.</w:t>
      </w:r>
      <w:r w:rsidR="00F35205" w:rsidRPr="00F35205">
        <w:rPr>
          <w:rFonts w:ascii="Times New Roman" w:hAnsi="Times New Roman" w:cs="Times New Roman"/>
          <w:kern w:val="1"/>
          <w:sz w:val="28"/>
          <w:szCs w:val="28"/>
        </w:rPr>
        <w:t>Моя подруга радуется тому, что она посетит на каникулах  Германию.</w:t>
      </w:r>
    </w:p>
    <w:p w:rsidR="00F35205" w:rsidRPr="00F35205" w:rsidRDefault="00D737B4" w:rsidP="00D737B4">
      <w:pPr>
        <w:widowControl w:val="0"/>
        <w:spacing w:after="0" w:line="100" w:lineRule="atLeast"/>
        <w:rPr>
          <w:rFonts w:ascii="Times New Roman" w:hAnsi="Times New Roman" w:cs="Times New Roman"/>
          <w:kern w:val="1"/>
          <w:sz w:val="28"/>
          <w:szCs w:val="28"/>
        </w:rPr>
      </w:pPr>
      <w:r>
        <w:rPr>
          <w:rFonts w:ascii="Times New Roman" w:hAnsi="Times New Roman" w:cs="Times New Roman"/>
          <w:kern w:val="1"/>
          <w:sz w:val="28"/>
          <w:szCs w:val="28"/>
        </w:rPr>
        <w:t>8.</w:t>
      </w:r>
      <w:r w:rsidR="00F35205" w:rsidRPr="00F35205">
        <w:rPr>
          <w:rFonts w:ascii="Times New Roman" w:hAnsi="Times New Roman" w:cs="Times New Roman"/>
          <w:kern w:val="1"/>
          <w:sz w:val="28"/>
          <w:szCs w:val="28"/>
        </w:rPr>
        <w:t>Если хочешь успешно сдать экзамены, готовься к урокам каждый день.</w:t>
      </w:r>
    </w:p>
    <w:p w:rsidR="00F35205" w:rsidRPr="00F35205" w:rsidRDefault="00D737B4" w:rsidP="00D737B4">
      <w:pPr>
        <w:widowControl w:val="0"/>
        <w:spacing w:after="0" w:line="100" w:lineRule="atLeast"/>
        <w:rPr>
          <w:rFonts w:ascii="Times New Roman" w:hAnsi="Times New Roman" w:cs="Times New Roman"/>
          <w:kern w:val="1"/>
          <w:sz w:val="28"/>
          <w:szCs w:val="28"/>
        </w:rPr>
      </w:pPr>
      <w:r>
        <w:rPr>
          <w:rFonts w:ascii="Times New Roman" w:hAnsi="Times New Roman" w:cs="Times New Roman"/>
          <w:kern w:val="1"/>
          <w:sz w:val="28"/>
          <w:szCs w:val="28"/>
        </w:rPr>
        <w:t>9.</w:t>
      </w:r>
      <w:r w:rsidR="00F35205" w:rsidRPr="00F35205">
        <w:rPr>
          <w:rFonts w:ascii="Times New Roman" w:hAnsi="Times New Roman" w:cs="Times New Roman"/>
          <w:kern w:val="1"/>
          <w:sz w:val="28"/>
          <w:szCs w:val="28"/>
        </w:rPr>
        <w:t>Твои родители довольны тобой?</w:t>
      </w:r>
    </w:p>
    <w:p w:rsidR="00F35205" w:rsidRPr="00F35205" w:rsidRDefault="00D737B4" w:rsidP="00D737B4">
      <w:pPr>
        <w:widowControl w:val="0"/>
        <w:spacing w:after="0" w:line="100" w:lineRule="atLeast"/>
        <w:rPr>
          <w:rFonts w:ascii="Times New Roman" w:hAnsi="Times New Roman" w:cs="Times New Roman"/>
          <w:kern w:val="1"/>
          <w:sz w:val="28"/>
          <w:szCs w:val="28"/>
        </w:rPr>
      </w:pPr>
      <w:r>
        <w:rPr>
          <w:rFonts w:ascii="Times New Roman" w:hAnsi="Times New Roman" w:cs="Times New Roman"/>
          <w:kern w:val="1"/>
          <w:sz w:val="28"/>
          <w:szCs w:val="28"/>
        </w:rPr>
        <w:t>10.</w:t>
      </w:r>
      <w:r w:rsidR="00F35205" w:rsidRPr="00F35205">
        <w:rPr>
          <w:rFonts w:ascii="Times New Roman" w:hAnsi="Times New Roman" w:cs="Times New Roman"/>
          <w:kern w:val="1"/>
          <w:sz w:val="28"/>
          <w:szCs w:val="28"/>
        </w:rPr>
        <w:t xml:space="preserve">Я </w:t>
      </w:r>
      <w:r w:rsidR="001C1021">
        <w:rPr>
          <w:rFonts w:ascii="Times New Roman" w:hAnsi="Times New Roman" w:cs="Times New Roman"/>
          <w:kern w:val="1"/>
          <w:sz w:val="28"/>
          <w:szCs w:val="28"/>
        </w:rPr>
        <w:t>надеюсь на то, что достигну своей</w:t>
      </w:r>
      <w:r w:rsidR="00F35205" w:rsidRPr="00F35205">
        <w:rPr>
          <w:rFonts w:ascii="Times New Roman" w:hAnsi="Times New Roman" w:cs="Times New Roman"/>
          <w:kern w:val="1"/>
          <w:sz w:val="28"/>
          <w:szCs w:val="28"/>
        </w:rPr>
        <w:t xml:space="preserve"> цели.</w:t>
      </w:r>
      <w:bookmarkStart w:id="0" w:name="_GoBack"/>
      <w:bookmarkEnd w:id="0"/>
    </w:p>
    <w:p w:rsidR="00F35205" w:rsidRPr="00F35205" w:rsidRDefault="00F35205" w:rsidP="00F35205">
      <w:pPr>
        <w:widowControl w:val="0"/>
        <w:spacing w:after="0" w:line="100" w:lineRule="atLeast"/>
        <w:rPr>
          <w:rFonts w:ascii="Times New Roman" w:hAnsi="Times New Roman" w:cs="Times New Roman"/>
          <w:kern w:val="1"/>
          <w:sz w:val="28"/>
          <w:szCs w:val="28"/>
        </w:rPr>
      </w:pPr>
    </w:p>
    <w:p w:rsidR="00F35205" w:rsidRPr="00F35205" w:rsidRDefault="00F35205" w:rsidP="00F35205">
      <w:pPr>
        <w:widowControl w:val="0"/>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lastRenderedPageBreak/>
        <w:t>Aufgabe 3: Hörverstehen (10P.)</w:t>
      </w:r>
    </w:p>
    <w:p w:rsidR="00F35205" w:rsidRPr="00F35205" w:rsidRDefault="00F35205" w:rsidP="00F35205">
      <w:pPr>
        <w:widowControl w:val="0"/>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Zeit: 30 Min.</w:t>
      </w:r>
    </w:p>
    <w:p w:rsidR="00F35205" w:rsidRPr="00F35205" w:rsidRDefault="00F35205" w:rsidP="00F35205">
      <w:pPr>
        <w:widowControl w:val="0"/>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Geben Sie den kurzen Inhalt des Hörtextes wieder (8-9 Sätze).</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p>
    <w:p w:rsidR="00F35205" w:rsidRPr="00F35205" w:rsidRDefault="00F35205" w:rsidP="00F35205">
      <w:pPr>
        <w:widowControl w:val="0"/>
        <w:spacing w:after="0" w:line="100" w:lineRule="atLeast"/>
        <w:rPr>
          <w:rFonts w:ascii="Times New Roman" w:hAnsi="Times New Roman" w:cs="Times New Roman"/>
          <w:b/>
          <w:kern w:val="1"/>
          <w:sz w:val="28"/>
          <w:szCs w:val="28"/>
          <w:lang w:val="de-DE"/>
        </w:rPr>
      </w:pPr>
      <w:proofErr w:type="spellStart"/>
      <w:r w:rsidRPr="00F35205">
        <w:rPr>
          <w:rFonts w:ascii="Times New Roman" w:hAnsi="Times New Roman" w:cs="Times New Roman"/>
          <w:b/>
          <w:kern w:val="1"/>
          <w:sz w:val="28"/>
          <w:szCs w:val="28"/>
          <w:lang w:val="de-DE"/>
        </w:rPr>
        <w:t>Hörtext</w:t>
      </w:r>
      <w:proofErr w:type="spellEnd"/>
      <w:r w:rsidRPr="00F35205">
        <w:rPr>
          <w:rFonts w:ascii="Times New Roman" w:hAnsi="Times New Roman" w:cs="Times New Roman"/>
          <w:b/>
          <w:kern w:val="1"/>
          <w:sz w:val="28"/>
          <w:szCs w:val="28"/>
          <w:lang w:val="de-DE"/>
        </w:rPr>
        <w:t>: Till Eulenspiegel und der Bäcker</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Einmal wanderte Till Eulenspiegel nach Magdeburg. Er hatte Zahnschmerzen, aber konnte sich den Zahn nicht ziehen lassen, weil er kein Geld hatte.</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Da kam er an einem Bäckerladen vorbei. Im Schaufenster lagen frische Semmeln. Till blieb stehen und sah sich die Semmeln an. Er hatte Hunger. </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Der Bäcker, der ein lustiger Mann war, sah Till am Schaufenster stehen. Er trat zu ihm und fragte: „Wie viele Semmeln kannst du essen?“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„Hundert“, antwortete Till.</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„Gut“, sagte der Bäcker, „wollen wir wetten. Aber was gibst du mir, wenn du die Wette verlierst?“</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„Ich habe kein Geld, Meister“, sagte Till, „aber wenn ich die Wette verliere, kannst du mir einen Zahn ziehen lassen.“</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„Einverstanden“, lachte der Bäcker.</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Nun begann Till die Semmeln zu essen. Nach der zehnten Semmel sagte er zum Bäcker: „Ich kann nicht mehr! Ich habe die Wette verloren, mein Zahn gehört dir“.</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Der Bäcker führte Till zum Zahnarzt, der ihm den kranken Zahn zog.</w:t>
      </w:r>
    </w:p>
    <w:p w:rsidR="00F35205" w:rsidRPr="00F35205" w:rsidRDefault="00F35205" w:rsidP="00F35205">
      <w:pPr>
        <w:widowControl w:val="0"/>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Nun hatte Till keine Zahnschmerzen mehr. Satt und zufrieden wanderte er weiter.  </w:t>
      </w:r>
    </w:p>
    <w:p w:rsidR="00F35205" w:rsidRPr="00F35205" w:rsidRDefault="00F35205" w:rsidP="00F35205">
      <w:pPr>
        <w:spacing w:line="100" w:lineRule="atLeast"/>
        <w:jc w:val="right"/>
        <w:rPr>
          <w:rFonts w:ascii="Times New Roman" w:hAnsi="Times New Roman" w:cs="Times New Roman"/>
          <w:kern w:val="1"/>
          <w:sz w:val="28"/>
          <w:szCs w:val="28"/>
          <w:lang w:val="de-DE"/>
        </w:rPr>
      </w:pPr>
    </w:p>
    <w:p w:rsidR="00FA75BD" w:rsidRPr="001C1021" w:rsidRDefault="00FA75BD" w:rsidP="00FA75BD">
      <w:pPr>
        <w:spacing w:after="0" w:line="100" w:lineRule="atLeast"/>
        <w:jc w:val="right"/>
        <w:rPr>
          <w:rFonts w:ascii="Times New Roman" w:hAnsi="Times New Roman" w:cs="Times New Roman"/>
          <w:kern w:val="1"/>
          <w:sz w:val="28"/>
          <w:szCs w:val="28"/>
          <w:lang w:val="en-US"/>
        </w:rPr>
      </w:pPr>
    </w:p>
    <w:p w:rsidR="00FA75BD" w:rsidRPr="00FA75BD" w:rsidRDefault="00FA75BD" w:rsidP="00D737B4">
      <w:pPr>
        <w:spacing w:after="0" w:line="100" w:lineRule="atLeast"/>
        <w:jc w:val="center"/>
        <w:rPr>
          <w:rFonts w:ascii="Times New Roman" w:hAnsi="Times New Roman" w:cs="Times New Roman"/>
          <w:b/>
          <w:kern w:val="1"/>
          <w:sz w:val="28"/>
          <w:szCs w:val="28"/>
        </w:rPr>
      </w:pPr>
      <w:r w:rsidRPr="00FA75BD">
        <w:rPr>
          <w:rFonts w:ascii="Times New Roman" w:hAnsi="Times New Roman" w:cs="Times New Roman"/>
          <w:b/>
          <w:kern w:val="1"/>
          <w:sz w:val="28"/>
          <w:szCs w:val="28"/>
        </w:rPr>
        <w:t>Задания по немецкому языку для областной олимпиады</w:t>
      </w:r>
    </w:p>
    <w:p w:rsidR="00FA75BD" w:rsidRPr="00FA75BD" w:rsidRDefault="00D737B4" w:rsidP="00FA75BD">
      <w:pPr>
        <w:pStyle w:val="a3"/>
        <w:numPr>
          <w:ilvl w:val="0"/>
          <w:numId w:val="14"/>
        </w:numPr>
        <w:spacing w:after="0" w:line="100" w:lineRule="atLeast"/>
        <w:jc w:val="center"/>
        <w:rPr>
          <w:rFonts w:ascii="Times New Roman" w:hAnsi="Times New Roman" w:cs="Times New Roman"/>
          <w:b/>
          <w:kern w:val="1"/>
          <w:sz w:val="28"/>
          <w:szCs w:val="28"/>
        </w:rPr>
      </w:pPr>
      <w:r>
        <w:rPr>
          <w:rFonts w:ascii="Times New Roman" w:hAnsi="Times New Roman" w:cs="Times New Roman"/>
          <w:b/>
          <w:kern w:val="1"/>
          <w:sz w:val="28"/>
          <w:szCs w:val="28"/>
        </w:rPr>
        <w:t>к</w:t>
      </w:r>
      <w:r w:rsidR="00FA75BD" w:rsidRPr="00FA75BD">
        <w:rPr>
          <w:rFonts w:ascii="Times New Roman" w:hAnsi="Times New Roman" w:cs="Times New Roman"/>
          <w:b/>
          <w:kern w:val="1"/>
          <w:sz w:val="28"/>
          <w:szCs w:val="28"/>
        </w:rPr>
        <w:t>ласс</w:t>
      </w:r>
    </w:p>
    <w:p w:rsidR="00FA75BD" w:rsidRPr="00FA75BD" w:rsidRDefault="00FA75BD" w:rsidP="00FA75BD">
      <w:pPr>
        <w:spacing w:after="0" w:line="100" w:lineRule="atLeast"/>
        <w:jc w:val="center"/>
        <w:rPr>
          <w:rFonts w:ascii="Times New Roman" w:hAnsi="Times New Roman" w:cs="Times New Roman"/>
          <w:kern w:val="1"/>
          <w:sz w:val="28"/>
          <w:szCs w:val="28"/>
        </w:rPr>
      </w:pPr>
    </w:p>
    <w:p w:rsidR="00FA75BD" w:rsidRPr="00FA75BD" w:rsidRDefault="00FA75BD" w:rsidP="00FA75BD">
      <w:pPr>
        <w:widowControl w:val="0"/>
        <w:spacing w:after="0" w:line="100" w:lineRule="atLeast"/>
        <w:ind w:left="360"/>
        <w:rPr>
          <w:rFonts w:ascii="Times New Roman" w:hAnsi="Times New Roman" w:cs="Times New Roman"/>
          <w:kern w:val="1"/>
          <w:sz w:val="28"/>
          <w:szCs w:val="28"/>
        </w:rPr>
      </w:pPr>
      <w:r w:rsidRPr="00FA75BD">
        <w:rPr>
          <w:rFonts w:ascii="Times New Roman" w:hAnsi="Times New Roman" w:cs="Times New Roman"/>
          <w:kern w:val="1"/>
          <w:sz w:val="28"/>
          <w:szCs w:val="28"/>
          <w:lang w:val="en-US"/>
        </w:rPr>
        <w:t xml:space="preserve">I </w:t>
      </w:r>
      <w:r w:rsidRPr="00FA75BD">
        <w:rPr>
          <w:rFonts w:ascii="Times New Roman" w:hAnsi="Times New Roman" w:cs="Times New Roman"/>
          <w:kern w:val="1"/>
          <w:sz w:val="28"/>
          <w:szCs w:val="28"/>
        </w:rPr>
        <w:t>тур</w:t>
      </w:r>
    </w:p>
    <w:p w:rsidR="00FA75BD" w:rsidRPr="00FA75BD" w:rsidRDefault="00FA75BD" w:rsidP="00FA75BD">
      <w:pPr>
        <w:widowControl w:val="0"/>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1.Лексико-грамматический тест – 30 баллов (15 пунктов)</w:t>
      </w:r>
    </w:p>
    <w:p w:rsidR="00FA75BD" w:rsidRPr="00FA75BD" w:rsidRDefault="00FA75BD" w:rsidP="00FA75BD">
      <w:pPr>
        <w:widowControl w:val="0"/>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2.Перевод – 20 баллов (10 предложений)</w:t>
      </w:r>
    </w:p>
    <w:p w:rsidR="00FA75BD" w:rsidRPr="00FA75BD" w:rsidRDefault="00FA75BD" w:rsidP="00FA75BD">
      <w:pPr>
        <w:widowControl w:val="0"/>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2.Письмо – 10 баллов (5 баллов за содержание, 5 баллов за языковую правильность)</w:t>
      </w:r>
    </w:p>
    <w:p w:rsidR="00FA75BD" w:rsidRPr="00FA75BD" w:rsidRDefault="00FA75BD" w:rsidP="00FA75BD">
      <w:pPr>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 xml:space="preserve">     </w:t>
      </w:r>
    </w:p>
    <w:p w:rsidR="00FA75BD" w:rsidRPr="00FA75BD" w:rsidRDefault="00FA75BD" w:rsidP="00FA75BD">
      <w:pPr>
        <w:widowControl w:val="0"/>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 xml:space="preserve">Aufgabe 1: </w:t>
      </w:r>
      <w:proofErr w:type="spellStart"/>
      <w:r w:rsidRPr="00FA75BD">
        <w:rPr>
          <w:rFonts w:ascii="Times New Roman" w:hAnsi="Times New Roman" w:cs="Times New Roman"/>
          <w:b/>
          <w:kern w:val="1"/>
          <w:sz w:val="28"/>
          <w:szCs w:val="28"/>
          <w:lang w:val="de-DE"/>
        </w:rPr>
        <w:t>Lexisch</w:t>
      </w:r>
      <w:proofErr w:type="spellEnd"/>
      <w:r w:rsidRPr="00FA75BD">
        <w:rPr>
          <w:rFonts w:ascii="Times New Roman" w:hAnsi="Times New Roman" w:cs="Times New Roman"/>
          <w:b/>
          <w:kern w:val="1"/>
          <w:sz w:val="28"/>
          <w:szCs w:val="28"/>
          <w:lang w:val="de-DE"/>
        </w:rPr>
        <w:t>-grammatische Testarbeit (30P.)</w:t>
      </w:r>
    </w:p>
    <w:p w:rsidR="00FA75BD" w:rsidRPr="00FA75BD" w:rsidRDefault="00FA75BD" w:rsidP="00FA75BD">
      <w:pPr>
        <w:widowControl w:val="0"/>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Zeit: 30 Min.</w:t>
      </w:r>
    </w:p>
    <w:p w:rsidR="00FA75BD" w:rsidRPr="00FA75BD" w:rsidRDefault="00FA75BD" w:rsidP="00FA75BD">
      <w:pPr>
        <w:widowControl w:val="0"/>
        <w:spacing w:after="0" w:line="100" w:lineRule="atLeast"/>
        <w:rPr>
          <w:rFonts w:ascii="Times New Roman" w:hAnsi="Times New Roman" w:cs="Times New Roman"/>
          <w:kern w:val="1"/>
          <w:sz w:val="28"/>
          <w:szCs w:val="28"/>
          <w:lang w:val="de-DE"/>
        </w:rPr>
      </w:pPr>
    </w:p>
    <w:p w:rsidR="00FA75BD" w:rsidRPr="00FA75BD" w:rsidRDefault="00D737B4" w:rsidP="00D737B4">
      <w:pPr>
        <w:widowControl w:val="0"/>
        <w:spacing w:after="0" w:line="100" w:lineRule="atLeast"/>
        <w:rPr>
          <w:rFonts w:ascii="Times New Roman" w:hAnsi="Times New Roman" w:cs="Times New Roman"/>
          <w:kern w:val="1"/>
          <w:sz w:val="28"/>
          <w:szCs w:val="28"/>
          <w:lang w:val="de-DE"/>
        </w:rPr>
      </w:pPr>
      <w:r w:rsidRPr="00D737B4">
        <w:rPr>
          <w:rFonts w:ascii="Times New Roman" w:hAnsi="Times New Roman" w:cs="Times New Roman"/>
          <w:kern w:val="1"/>
          <w:sz w:val="28"/>
          <w:szCs w:val="28"/>
          <w:lang w:val="de-DE"/>
        </w:rPr>
        <w:t xml:space="preserve">1.       </w:t>
      </w:r>
      <w:r w:rsidR="00FA75BD" w:rsidRPr="00FA75BD">
        <w:rPr>
          <w:rFonts w:ascii="Times New Roman" w:hAnsi="Times New Roman" w:cs="Times New Roman"/>
          <w:kern w:val="1"/>
          <w:sz w:val="28"/>
          <w:szCs w:val="28"/>
          <w:lang w:val="de-DE"/>
        </w:rPr>
        <w:t>Die zahlreichen Touristen bewundern … der Dresdener Galerie.</w:t>
      </w:r>
    </w:p>
    <w:p w:rsidR="00FA75BD" w:rsidRPr="00FA75BD" w:rsidRDefault="00FA75BD" w:rsidP="00FA75BD">
      <w:pPr>
        <w:widowControl w:val="0"/>
        <w:numPr>
          <w:ilvl w:val="0"/>
          <w:numId w:val="10"/>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die Kunstwerke</w:t>
      </w:r>
    </w:p>
    <w:p w:rsidR="00FA75BD" w:rsidRPr="00FA75BD" w:rsidRDefault="00FA75BD" w:rsidP="00FA75BD">
      <w:pPr>
        <w:widowControl w:val="0"/>
        <w:numPr>
          <w:ilvl w:val="0"/>
          <w:numId w:val="10"/>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für Kunstwerke</w:t>
      </w:r>
    </w:p>
    <w:p w:rsidR="00FA75BD" w:rsidRPr="00FA75BD" w:rsidRDefault="00FA75BD" w:rsidP="00FA75BD">
      <w:pPr>
        <w:widowControl w:val="0"/>
        <w:numPr>
          <w:ilvl w:val="0"/>
          <w:numId w:val="10"/>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der Kunstwerke</w:t>
      </w:r>
    </w:p>
    <w:p w:rsidR="00FA75BD" w:rsidRPr="00FA75BD" w:rsidRDefault="00FA75BD" w:rsidP="00FA75BD">
      <w:pPr>
        <w:widowControl w:val="0"/>
        <w:numPr>
          <w:ilvl w:val="0"/>
          <w:numId w:val="10"/>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über die Kunstwerke</w:t>
      </w:r>
    </w:p>
    <w:p w:rsidR="00FA75BD" w:rsidRPr="00FA75BD" w:rsidRDefault="00D737B4" w:rsidP="00D737B4">
      <w:pPr>
        <w:widowControl w:val="0"/>
        <w:spacing w:after="0" w:line="100" w:lineRule="atLeast"/>
        <w:rPr>
          <w:rFonts w:ascii="Times New Roman" w:hAnsi="Times New Roman" w:cs="Times New Roman"/>
          <w:kern w:val="1"/>
          <w:sz w:val="28"/>
          <w:szCs w:val="28"/>
          <w:lang w:val="de-DE"/>
        </w:rPr>
      </w:pPr>
      <w:r w:rsidRPr="00D737B4">
        <w:rPr>
          <w:rFonts w:ascii="Times New Roman" w:hAnsi="Times New Roman" w:cs="Times New Roman"/>
          <w:kern w:val="1"/>
          <w:sz w:val="28"/>
          <w:szCs w:val="28"/>
          <w:lang w:val="de-DE"/>
        </w:rPr>
        <w:t xml:space="preserve">2. </w:t>
      </w:r>
      <w:r w:rsidRPr="00D737B4">
        <w:rPr>
          <w:rFonts w:ascii="Times New Roman" w:hAnsi="Times New Roman" w:cs="Times New Roman"/>
          <w:kern w:val="1"/>
          <w:sz w:val="28"/>
          <w:szCs w:val="28"/>
          <w:lang w:val="en-US"/>
        </w:rPr>
        <w:t xml:space="preserve">      </w:t>
      </w:r>
      <w:r w:rsidR="00FA75BD" w:rsidRPr="00FA75BD">
        <w:rPr>
          <w:rFonts w:ascii="Times New Roman" w:hAnsi="Times New Roman" w:cs="Times New Roman"/>
          <w:kern w:val="1"/>
          <w:sz w:val="28"/>
          <w:szCs w:val="28"/>
          <w:lang w:val="de-DE"/>
        </w:rPr>
        <w:t xml:space="preserve">Seit 1910 beschäftigte sich Käthe </w:t>
      </w:r>
      <w:proofErr w:type="spellStart"/>
      <w:r w:rsidR="00FA75BD" w:rsidRPr="00FA75BD">
        <w:rPr>
          <w:rFonts w:ascii="Times New Roman" w:hAnsi="Times New Roman" w:cs="Times New Roman"/>
          <w:kern w:val="1"/>
          <w:sz w:val="28"/>
          <w:szCs w:val="28"/>
          <w:lang w:val="de-DE"/>
        </w:rPr>
        <w:t>Kolwitz</w:t>
      </w:r>
      <w:proofErr w:type="spellEnd"/>
      <w:proofErr w:type="gramStart"/>
      <w:r w:rsidR="00FA75BD" w:rsidRPr="00FA75BD">
        <w:rPr>
          <w:rFonts w:ascii="Times New Roman" w:hAnsi="Times New Roman" w:cs="Times New Roman"/>
          <w:kern w:val="1"/>
          <w:sz w:val="28"/>
          <w:szCs w:val="28"/>
          <w:lang w:val="de-DE"/>
        </w:rPr>
        <w:t>… …. .</w:t>
      </w:r>
      <w:proofErr w:type="gramEnd"/>
    </w:p>
    <w:p w:rsidR="00FA75BD" w:rsidRPr="00FA75BD" w:rsidRDefault="00FA75BD" w:rsidP="00FA75BD">
      <w:pPr>
        <w:widowControl w:val="0"/>
        <w:numPr>
          <w:ilvl w:val="0"/>
          <w:numId w:val="11"/>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mit der Plastik</w:t>
      </w:r>
    </w:p>
    <w:p w:rsidR="00FA75BD" w:rsidRPr="00FA75BD" w:rsidRDefault="00FA75BD" w:rsidP="00FA75BD">
      <w:pPr>
        <w:widowControl w:val="0"/>
        <w:numPr>
          <w:ilvl w:val="0"/>
          <w:numId w:val="11"/>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zu der Plastik</w:t>
      </w:r>
    </w:p>
    <w:p w:rsidR="00FA75BD" w:rsidRPr="00FA75BD" w:rsidRDefault="00FA75BD" w:rsidP="00FA75BD">
      <w:pPr>
        <w:widowControl w:val="0"/>
        <w:numPr>
          <w:ilvl w:val="0"/>
          <w:numId w:val="11"/>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lastRenderedPageBreak/>
        <w:t>für die Plastik</w:t>
      </w:r>
    </w:p>
    <w:p w:rsidR="00FA75BD" w:rsidRPr="00FA75BD" w:rsidRDefault="00FA75BD" w:rsidP="00FA75BD">
      <w:pPr>
        <w:widowControl w:val="0"/>
        <w:numPr>
          <w:ilvl w:val="0"/>
          <w:numId w:val="11"/>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mit die Plastik</w:t>
      </w:r>
    </w:p>
    <w:p w:rsidR="00FA75BD" w:rsidRPr="00FA75BD" w:rsidRDefault="00FA75BD" w:rsidP="003B2EBC">
      <w:pPr>
        <w:widowControl w:val="0"/>
        <w:numPr>
          <w:ilvl w:val="0"/>
          <w:numId w:val="2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Zwei deutsche Städte haben den gleichen Namen, aber liegen an verschiedenen Flüssen.</w:t>
      </w:r>
    </w:p>
    <w:p w:rsidR="00FA75BD" w:rsidRPr="00FA75BD" w:rsidRDefault="00FA75BD" w:rsidP="00FA75BD">
      <w:pPr>
        <w:widowControl w:val="0"/>
        <w:numPr>
          <w:ilvl w:val="0"/>
          <w:numId w:val="12"/>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Essen</w:t>
      </w:r>
    </w:p>
    <w:p w:rsidR="00FA75BD" w:rsidRPr="00FA75BD" w:rsidRDefault="00FA75BD" w:rsidP="00FA75BD">
      <w:pPr>
        <w:widowControl w:val="0"/>
        <w:numPr>
          <w:ilvl w:val="0"/>
          <w:numId w:val="12"/>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Frankfurt</w:t>
      </w:r>
    </w:p>
    <w:p w:rsidR="00FA75BD" w:rsidRPr="00FA75BD" w:rsidRDefault="00FA75BD" w:rsidP="00FA75BD">
      <w:pPr>
        <w:widowControl w:val="0"/>
        <w:numPr>
          <w:ilvl w:val="0"/>
          <w:numId w:val="12"/>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Dortmund</w:t>
      </w:r>
    </w:p>
    <w:p w:rsidR="00FA75BD" w:rsidRPr="00FA75BD" w:rsidRDefault="00FA75BD" w:rsidP="00FA75BD">
      <w:pPr>
        <w:widowControl w:val="0"/>
        <w:numPr>
          <w:ilvl w:val="0"/>
          <w:numId w:val="12"/>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Stuttgart</w:t>
      </w:r>
    </w:p>
    <w:p w:rsidR="00FA75BD" w:rsidRPr="00FA75BD" w:rsidRDefault="00FA75BD" w:rsidP="003B2EBC">
      <w:pPr>
        <w:widowControl w:val="0"/>
        <w:numPr>
          <w:ilvl w:val="0"/>
          <w:numId w:val="2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Herr Müller hat diese Zeitung …3.Oktober gekauft.</w:t>
      </w:r>
    </w:p>
    <w:p w:rsidR="00FA75BD" w:rsidRPr="00FA75BD" w:rsidRDefault="00FA75BD" w:rsidP="00FA75BD">
      <w:pPr>
        <w:widowControl w:val="0"/>
        <w:numPr>
          <w:ilvl w:val="0"/>
          <w:numId w:val="13"/>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w:t>
      </w:r>
    </w:p>
    <w:p w:rsidR="00FA75BD" w:rsidRPr="00FA75BD" w:rsidRDefault="00FA75BD" w:rsidP="00FA75BD">
      <w:pPr>
        <w:widowControl w:val="0"/>
        <w:numPr>
          <w:ilvl w:val="0"/>
          <w:numId w:val="13"/>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am</w:t>
      </w:r>
    </w:p>
    <w:p w:rsidR="00FA75BD" w:rsidRPr="00FA75BD" w:rsidRDefault="00FA75BD" w:rsidP="00FA75BD">
      <w:pPr>
        <w:widowControl w:val="0"/>
        <w:numPr>
          <w:ilvl w:val="0"/>
          <w:numId w:val="13"/>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vom</w:t>
      </w:r>
    </w:p>
    <w:p w:rsidR="00FA75BD" w:rsidRPr="00FA75BD" w:rsidRDefault="00FA75BD" w:rsidP="00FA75BD">
      <w:pPr>
        <w:widowControl w:val="0"/>
        <w:numPr>
          <w:ilvl w:val="0"/>
          <w:numId w:val="13"/>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im</w:t>
      </w:r>
    </w:p>
    <w:p w:rsidR="00FA75BD" w:rsidRPr="00FA75BD" w:rsidRDefault="00FA75BD" w:rsidP="003B2EBC">
      <w:pPr>
        <w:widowControl w:val="0"/>
        <w:numPr>
          <w:ilvl w:val="0"/>
          <w:numId w:val="2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Der Tourist freut sich …die neue Ausstellung.</w:t>
      </w:r>
    </w:p>
    <w:p w:rsidR="00FA75BD" w:rsidRPr="00FA75BD" w:rsidRDefault="00FA75BD" w:rsidP="00FA75BD">
      <w:pPr>
        <w:widowControl w:val="0"/>
        <w:numPr>
          <w:ilvl w:val="0"/>
          <w:numId w:val="16"/>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auf</w:t>
      </w:r>
    </w:p>
    <w:p w:rsidR="00FA75BD" w:rsidRPr="00FA75BD" w:rsidRDefault="00FA75BD" w:rsidP="00FA75BD">
      <w:pPr>
        <w:widowControl w:val="0"/>
        <w:numPr>
          <w:ilvl w:val="0"/>
          <w:numId w:val="16"/>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um</w:t>
      </w:r>
    </w:p>
    <w:p w:rsidR="00FA75BD" w:rsidRPr="00FA75BD" w:rsidRDefault="00FA75BD" w:rsidP="00FA75BD">
      <w:pPr>
        <w:widowControl w:val="0"/>
        <w:numPr>
          <w:ilvl w:val="0"/>
          <w:numId w:val="16"/>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für</w:t>
      </w:r>
    </w:p>
    <w:p w:rsidR="00FA75BD" w:rsidRPr="00FA75BD" w:rsidRDefault="00FA75BD" w:rsidP="00FA75BD">
      <w:pPr>
        <w:widowControl w:val="0"/>
        <w:numPr>
          <w:ilvl w:val="0"/>
          <w:numId w:val="16"/>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mit</w:t>
      </w:r>
    </w:p>
    <w:p w:rsidR="00FA75BD" w:rsidRPr="00FA75BD" w:rsidRDefault="00FA75BD" w:rsidP="003B2EBC">
      <w:pPr>
        <w:widowControl w:val="0"/>
        <w:numPr>
          <w:ilvl w:val="0"/>
          <w:numId w:val="2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Jeder Wissenschaftler …die besonderen Eigenschaften haben, um erfolgreich zu arbeiten.</w:t>
      </w:r>
    </w:p>
    <w:p w:rsidR="00FA75BD" w:rsidRPr="00FA75BD" w:rsidRDefault="00FA75BD" w:rsidP="00FA75BD">
      <w:pPr>
        <w:widowControl w:val="0"/>
        <w:numPr>
          <w:ilvl w:val="0"/>
          <w:numId w:val="17"/>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darf</w:t>
      </w:r>
    </w:p>
    <w:p w:rsidR="00FA75BD" w:rsidRPr="00FA75BD" w:rsidRDefault="00FA75BD" w:rsidP="00FA75BD">
      <w:pPr>
        <w:widowControl w:val="0"/>
        <w:numPr>
          <w:ilvl w:val="0"/>
          <w:numId w:val="17"/>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will</w:t>
      </w:r>
    </w:p>
    <w:p w:rsidR="00FA75BD" w:rsidRPr="00FA75BD" w:rsidRDefault="00FA75BD" w:rsidP="00FA75BD">
      <w:pPr>
        <w:widowControl w:val="0"/>
        <w:numPr>
          <w:ilvl w:val="0"/>
          <w:numId w:val="17"/>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muss</w:t>
      </w:r>
    </w:p>
    <w:p w:rsidR="00FA75BD" w:rsidRPr="00FA75BD" w:rsidRDefault="00FA75BD" w:rsidP="00FA75BD">
      <w:pPr>
        <w:widowControl w:val="0"/>
        <w:numPr>
          <w:ilvl w:val="0"/>
          <w:numId w:val="17"/>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kann</w:t>
      </w:r>
    </w:p>
    <w:p w:rsidR="00FA75BD" w:rsidRPr="00FA75BD" w:rsidRDefault="00FA75BD" w:rsidP="003B2EBC">
      <w:pPr>
        <w:widowControl w:val="0"/>
        <w:numPr>
          <w:ilvl w:val="0"/>
          <w:numId w:val="2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Das Sujet dieses Romans ist aus dem Leben eines bekannten Schriftstellers </w:t>
      </w:r>
      <w:proofErr w:type="gramStart"/>
      <w:r w:rsidRPr="00FA75BD">
        <w:rPr>
          <w:rFonts w:ascii="Times New Roman" w:hAnsi="Times New Roman" w:cs="Times New Roman"/>
          <w:kern w:val="1"/>
          <w:sz w:val="28"/>
          <w:szCs w:val="28"/>
          <w:lang w:val="de-DE"/>
        </w:rPr>
        <w:t>… .</w:t>
      </w:r>
      <w:proofErr w:type="gramEnd"/>
    </w:p>
    <w:p w:rsidR="00FA75BD" w:rsidRPr="00FA75BD" w:rsidRDefault="00FA75BD" w:rsidP="00FA75BD">
      <w:pPr>
        <w:widowControl w:val="0"/>
        <w:numPr>
          <w:ilvl w:val="0"/>
          <w:numId w:val="1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genommen</w:t>
      </w:r>
    </w:p>
    <w:p w:rsidR="00FA75BD" w:rsidRPr="00FA75BD" w:rsidRDefault="00FA75BD" w:rsidP="00FA75BD">
      <w:pPr>
        <w:widowControl w:val="0"/>
        <w:numPr>
          <w:ilvl w:val="0"/>
          <w:numId w:val="1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geliehen</w:t>
      </w:r>
    </w:p>
    <w:p w:rsidR="00FA75BD" w:rsidRPr="00FA75BD" w:rsidRDefault="00FA75BD" w:rsidP="00FA75BD">
      <w:pPr>
        <w:widowControl w:val="0"/>
        <w:numPr>
          <w:ilvl w:val="0"/>
          <w:numId w:val="1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gehalten</w:t>
      </w:r>
    </w:p>
    <w:p w:rsidR="00FA75BD" w:rsidRPr="00FA75BD" w:rsidRDefault="00FA75BD" w:rsidP="00FA75BD">
      <w:pPr>
        <w:widowControl w:val="0"/>
        <w:numPr>
          <w:ilvl w:val="0"/>
          <w:numId w:val="1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entnommen</w:t>
      </w:r>
    </w:p>
    <w:p w:rsidR="00FA75BD" w:rsidRPr="00FA75BD" w:rsidRDefault="00FA75BD" w:rsidP="003B2EBC">
      <w:pPr>
        <w:widowControl w:val="0"/>
        <w:numPr>
          <w:ilvl w:val="0"/>
          <w:numId w:val="2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Welches Verb bildet die 3 Grundformen anders?</w:t>
      </w:r>
    </w:p>
    <w:p w:rsidR="00FA75BD" w:rsidRPr="00FA75BD" w:rsidRDefault="00FA75BD" w:rsidP="00FA75BD">
      <w:pPr>
        <w:widowControl w:val="0"/>
        <w:numPr>
          <w:ilvl w:val="0"/>
          <w:numId w:val="19"/>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beginnen</w:t>
      </w:r>
    </w:p>
    <w:p w:rsidR="00FA75BD" w:rsidRPr="00FA75BD" w:rsidRDefault="00FA75BD" w:rsidP="00FA75BD">
      <w:pPr>
        <w:widowControl w:val="0"/>
        <w:numPr>
          <w:ilvl w:val="0"/>
          <w:numId w:val="19"/>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nehmen</w:t>
      </w:r>
    </w:p>
    <w:p w:rsidR="00FA75BD" w:rsidRPr="00FA75BD" w:rsidRDefault="00FA75BD" w:rsidP="00FA75BD">
      <w:pPr>
        <w:widowControl w:val="0"/>
        <w:numPr>
          <w:ilvl w:val="0"/>
          <w:numId w:val="19"/>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forschen</w:t>
      </w:r>
    </w:p>
    <w:p w:rsidR="00FA75BD" w:rsidRPr="00FA75BD" w:rsidRDefault="00FA75BD" w:rsidP="00FA75BD">
      <w:pPr>
        <w:widowControl w:val="0"/>
        <w:numPr>
          <w:ilvl w:val="0"/>
          <w:numId w:val="19"/>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gelten</w:t>
      </w:r>
    </w:p>
    <w:p w:rsidR="00FA75BD" w:rsidRPr="00FA75BD" w:rsidRDefault="00FA75BD" w:rsidP="003B2EBC">
      <w:pPr>
        <w:widowControl w:val="0"/>
        <w:numPr>
          <w:ilvl w:val="0"/>
          <w:numId w:val="28"/>
        </w:numPr>
        <w:spacing w:after="0" w:line="100" w:lineRule="atLeast"/>
        <w:ind w:left="0" w:firstLine="0"/>
        <w:rPr>
          <w:rFonts w:ascii="Times New Roman" w:hAnsi="Times New Roman" w:cs="Times New Roman"/>
          <w:kern w:val="1"/>
          <w:sz w:val="28"/>
          <w:szCs w:val="28"/>
          <w:u w:val="single"/>
          <w:lang w:val="de-DE"/>
        </w:rPr>
      </w:pPr>
      <w:r w:rsidRPr="00FA75BD">
        <w:rPr>
          <w:rFonts w:ascii="Times New Roman" w:hAnsi="Times New Roman" w:cs="Times New Roman"/>
          <w:kern w:val="1"/>
          <w:sz w:val="28"/>
          <w:szCs w:val="28"/>
          <w:lang w:val="de-DE"/>
        </w:rPr>
        <w:t xml:space="preserve">Was heißt das Gegenteil von </w:t>
      </w:r>
      <w:r w:rsidRPr="00FA75BD">
        <w:rPr>
          <w:rFonts w:ascii="Times New Roman" w:hAnsi="Times New Roman" w:cs="Times New Roman"/>
          <w:kern w:val="1"/>
          <w:sz w:val="28"/>
          <w:szCs w:val="28"/>
          <w:u w:val="single"/>
          <w:lang w:val="de-DE"/>
        </w:rPr>
        <w:t>verlieren?</w:t>
      </w:r>
    </w:p>
    <w:p w:rsidR="00FA75BD" w:rsidRPr="00FA75BD" w:rsidRDefault="00FA75BD" w:rsidP="00FA75BD">
      <w:pPr>
        <w:widowControl w:val="0"/>
        <w:numPr>
          <w:ilvl w:val="0"/>
          <w:numId w:val="20"/>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erhalten</w:t>
      </w:r>
    </w:p>
    <w:p w:rsidR="00FA75BD" w:rsidRPr="00FA75BD" w:rsidRDefault="00FA75BD" w:rsidP="00FA75BD">
      <w:pPr>
        <w:widowControl w:val="0"/>
        <w:numPr>
          <w:ilvl w:val="0"/>
          <w:numId w:val="20"/>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nehmen</w:t>
      </w:r>
    </w:p>
    <w:p w:rsidR="00FA75BD" w:rsidRPr="00FA75BD" w:rsidRDefault="00FA75BD" w:rsidP="00FA75BD">
      <w:pPr>
        <w:widowControl w:val="0"/>
        <w:numPr>
          <w:ilvl w:val="0"/>
          <w:numId w:val="20"/>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bekommen</w:t>
      </w:r>
    </w:p>
    <w:p w:rsidR="00FA75BD" w:rsidRPr="00FA75BD" w:rsidRDefault="00FA75BD" w:rsidP="00FA75BD">
      <w:pPr>
        <w:widowControl w:val="0"/>
        <w:numPr>
          <w:ilvl w:val="0"/>
          <w:numId w:val="20"/>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gewinnen</w:t>
      </w:r>
    </w:p>
    <w:p w:rsidR="00FA75BD" w:rsidRPr="00FA75BD" w:rsidRDefault="00FA75BD" w:rsidP="003B2EBC">
      <w:pPr>
        <w:widowControl w:val="0"/>
        <w:numPr>
          <w:ilvl w:val="0"/>
          <w:numId w:val="2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…handelt es sich in diesem Roman?</w:t>
      </w:r>
    </w:p>
    <w:p w:rsidR="00FA75BD" w:rsidRPr="00FA75BD" w:rsidRDefault="00FA75BD" w:rsidP="00FA75BD">
      <w:pPr>
        <w:widowControl w:val="0"/>
        <w:numPr>
          <w:ilvl w:val="0"/>
          <w:numId w:val="21"/>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Wann</w:t>
      </w:r>
    </w:p>
    <w:p w:rsidR="00FA75BD" w:rsidRPr="00FA75BD" w:rsidRDefault="00FA75BD" w:rsidP="00FA75BD">
      <w:pPr>
        <w:widowControl w:val="0"/>
        <w:numPr>
          <w:ilvl w:val="0"/>
          <w:numId w:val="21"/>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Worum</w:t>
      </w:r>
    </w:p>
    <w:p w:rsidR="00FA75BD" w:rsidRPr="00FA75BD" w:rsidRDefault="00FA75BD" w:rsidP="00FA75BD">
      <w:pPr>
        <w:widowControl w:val="0"/>
        <w:numPr>
          <w:ilvl w:val="0"/>
          <w:numId w:val="21"/>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Wo</w:t>
      </w:r>
    </w:p>
    <w:p w:rsidR="00FA75BD" w:rsidRPr="00FA75BD" w:rsidRDefault="00FA75BD" w:rsidP="00FA75BD">
      <w:pPr>
        <w:widowControl w:val="0"/>
        <w:numPr>
          <w:ilvl w:val="0"/>
          <w:numId w:val="21"/>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Worüber</w:t>
      </w:r>
    </w:p>
    <w:p w:rsidR="00FA75BD" w:rsidRPr="00FA75BD" w:rsidRDefault="00FA75BD" w:rsidP="003B2EBC">
      <w:pPr>
        <w:widowControl w:val="0"/>
        <w:numPr>
          <w:ilvl w:val="0"/>
          <w:numId w:val="2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lastRenderedPageBreak/>
        <w:t>Die Schweiz besteht aus …Kantonen.</w:t>
      </w:r>
    </w:p>
    <w:p w:rsidR="00FA75BD" w:rsidRPr="00FA75BD" w:rsidRDefault="00FA75BD" w:rsidP="00FA75BD">
      <w:pPr>
        <w:widowControl w:val="0"/>
        <w:numPr>
          <w:ilvl w:val="0"/>
          <w:numId w:val="22"/>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10</w:t>
      </w:r>
    </w:p>
    <w:p w:rsidR="00FA75BD" w:rsidRPr="00FA75BD" w:rsidRDefault="00FA75BD" w:rsidP="00FA75BD">
      <w:pPr>
        <w:widowControl w:val="0"/>
        <w:numPr>
          <w:ilvl w:val="0"/>
          <w:numId w:val="22"/>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20</w:t>
      </w:r>
    </w:p>
    <w:p w:rsidR="00FA75BD" w:rsidRPr="00FA75BD" w:rsidRDefault="00FA75BD" w:rsidP="00FA75BD">
      <w:pPr>
        <w:widowControl w:val="0"/>
        <w:numPr>
          <w:ilvl w:val="0"/>
          <w:numId w:val="22"/>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26</w:t>
      </w:r>
    </w:p>
    <w:p w:rsidR="00FA75BD" w:rsidRPr="00FA75BD" w:rsidRDefault="00FA75BD" w:rsidP="00FA75BD">
      <w:pPr>
        <w:widowControl w:val="0"/>
        <w:numPr>
          <w:ilvl w:val="0"/>
          <w:numId w:val="22"/>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15</w:t>
      </w:r>
    </w:p>
    <w:p w:rsidR="00FA75BD" w:rsidRPr="00FA75BD" w:rsidRDefault="00FA75BD" w:rsidP="003B2EBC">
      <w:pPr>
        <w:widowControl w:val="0"/>
        <w:numPr>
          <w:ilvl w:val="0"/>
          <w:numId w:val="2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Die Stadt Basel ist …bekannt.</w:t>
      </w:r>
    </w:p>
    <w:p w:rsidR="00FA75BD" w:rsidRPr="00FA75BD" w:rsidRDefault="00FA75BD" w:rsidP="00D737B4">
      <w:pPr>
        <w:widowControl w:val="0"/>
        <w:numPr>
          <w:ilvl w:val="0"/>
          <w:numId w:val="23"/>
        </w:numPr>
        <w:tabs>
          <w:tab w:val="clear" w:pos="720"/>
          <w:tab w:val="num" w:pos="0"/>
        </w:tabs>
        <w:spacing w:after="0" w:line="100" w:lineRule="atLeast"/>
        <w:ind w:hanging="72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durch Blumen</w:t>
      </w:r>
    </w:p>
    <w:p w:rsidR="00FA75BD" w:rsidRPr="00FA75BD" w:rsidRDefault="00FA75BD" w:rsidP="00D737B4">
      <w:pPr>
        <w:widowControl w:val="0"/>
        <w:numPr>
          <w:ilvl w:val="0"/>
          <w:numId w:val="23"/>
        </w:numPr>
        <w:tabs>
          <w:tab w:val="clear" w:pos="720"/>
          <w:tab w:val="num" w:pos="0"/>
        </w:tabs>
        <w:spacing w:after="0" w:line="100" w:lineRule="atLeast"/>
        <w:ind w:hanging="72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durch Kunstschätze</w:t>
      </w:r>
    </w:p>
    <w:p w:rsidR="00FA75BD" w:rsidRPr="00FA75BD" w:rsidRDefault="00FA75BD" w:rsidP="00D737B4">
      <w:pPr>
        <w:widowControl w:val="0"/>
        <w:numPr>
          <w:ilvl w:val="0"/>
          <w:numId w:val="23"/>
        </w:numPr>
        <w:tabs>
          <w:tab w:val="clear" w:pos="720"/>
          <w:tab w:val="num" w:pos="0"/>
        </w:tabs>
        <w:spacing w:after="0" w:line="100" w:lineRule="atLeast"/>
        <w:ind w:hanging="72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durch zoologischen Garten</w:t>
      </w:r>
    </w:p>
    <w:p w:rsidR="00FA75BD" w:rsidRPr="00FA75BD" w:rsidRDefault="00FA75BD" w:rsidP="00D737B4">
      <w:pPr>
        <w:widowControl w:val="0"/>
        <w:numPr>
          <w:ilvl w:val="0"/>
          <w:numId w:val="23"/>
        </w:numPr>
        <w:tabs>
          <w:tab w:val="clear" w:pos="720"/>
          <w:tab w:val="num" w:pos="0"/>
        </w:tabs>
        <w:spacing w:after="0" w:line="100" w:lineRule="atLeast"/>
        <w:ind w:hanging="72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durch Sport</w:t>
      </w:r>
    </w:p>
    <w:p w:rsidR="00FA75BD" w:rsidRPr="00FA75BD" w:rsidRDefault="00FA75BD" w:rsidP="003B2EBC">
      <w:pPr>
        <w:widowControl w:val="0"/>
        <w:numPr>
          <w:ilvl w:val="0"/>
          <w:numId w:val="2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Wie heißt der höchste Berg der Alpen?</w:t>
      </w:r>
    </w:p>
    <w:p w:rsidR="00FA75BD" w:rsidRPr="00FA75BD" w:rsidRDefault="00FA75BD" w:rsidP="00D737B4">
      <w:pPr>
        <w:widowControl w:val="0"/>
        <w:numPr>
          <w:ilvl w:val="0"/>
          <w:numId w:val="24"/>
        </w:numPr>
        <w:tabs>
          <w:tab w:val="clear" w:pos="720"/>
          <w:tab w:val="num" w:pos="0"/>
        </w:tabs>
        <w:spacing w:after="0" w:line="100" w:lineRule="atLeast"/>
        <w:ind w:hanging="72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Brocken</w:t>
      </w:r>
    </w:p>
    <w:p w:rsidR="00FA75BD" w:rsidRPr="00FA75BD" w:rsidRDefault="00FA75BD" w:rsidP="00D737B4">
      <w:pPr>
        <w:widowControl w:val="0"/>
        <w:numPr>
          <w:ilvl w:val="0"/>
          <w:numId w:val="24"/>
        </w:numPr>
        <w:tabs>
          <w:tab w:val="clear" w:pos="720"/>
          <w:tab w:val="num" w:pos="0"/>
        </w:tabs>
        <w:spacing w:after="0" w:line="100" w:lineRule="atLeast"/>
        <w:ind w:hanging="720"/>
        <w:rPr>
          <w:rFonts w:ascii="Times New Roman" w:hAnsi="Times New Roman" w:cs="Times New Roman"/>
          <w:kern w:val="1"/>
          <w:sz w:val="28"/>
          <w:szCs w:val="28"/>
          <w:lang w:val="de-DE"/>
        </w:rPr>
      </w:pPr>
      <w:proofErr w:type="spellStart"/>
      <w:r w:rsidRPr="00FA75BD">
        <w:rPr>
          <w:rFonts w:ascii="Times New Roman" w:hAnsi="Times New Roman" w:cs="Times New Roman"/>
          <w:kern w:val="1"/>
          <w:sz w:val="28"/>
          <w:szCs w:val="28"/>
          <w:lang w:val="de-DE"/>
        </w:rPr>
        <w:t>Watzmann</w:t>
      </w:r>
      <w:proofErr w:type="spellEnd"/>
    </w:p>
    <w:p w:rsidR="00FA75BD" w:rsidRPr="00FA75BD" w:rsidRDefault="00FA75BD" w:rsidP="00D737B4">
      <w:pPr>
        <w:widowControl w:val="0"/>
        <w:numPr>
          <w:ilvl w:val="0"/>
          <w:numId w:val="24"/>
        </w:numPr>
        <w:tabs>
          <w:tab w:val="clear" w:pos="720"/>
          <w:tab w:val="num" w:pos="0"/>
        </w:tabs>
        <w:spacing w:after="0" w:line="100" w:lineRule="atLeast"/>
        <w:ind w:hanging="720"/>
        <w:rPr>
          <w:rFonts w:ascii="Times New Roman" w:hAnsi="Times New Roman" w:cs="Times New Roman"/>
          <w:kern w:val="1"/>
          <w:sz w:val="28"/>
          <w:szCs w:val="28"/>
          <w:lang w:val="de-DE"/>
        </w:rPr>
      </w:pPr>
      <w:proofErr w:type="spellStart"/>
      <w:r w:rsidRPr="00FA75BD">
        <w:rPr>
          <w:rFonts w:ascii="Times New Roman" w:hAnsi="Times New Roman" w:cs="Times New Roman"/>
          <w:kern w:val="1"/>
          <w:sz w:val="28"/>
          <w:szCs w:val="28"/>
          <w:lang w:val="de-DE"/>
        </w:rPr>
        <w:t>Monblanc</w:t>
      </w:r>
      <w:proofErr w:type="spellEnd"/>
    </w:p>
    <w:p w:rsidR="00FA75BD" w:rsidRPr="00FA75BD" w:rsidRDefault="00FA75BD" w:rsidP="00D737B4">
      <w:pPr>
        <w:widowControl w:val="0"/>
        <w:numPr>
          <w:ilvl w:val="0"/>
          <w:numId w:val="24"/>
        </w:numPr>
        <w:tabs>
          <w:tab w:val="clear" w:pos="720"/>
          <w:tab w:val="num" w:pos="0"/>
        </w:tabs>
        <w:spacing w:after="0" w:line="100" w:lineRule="atLeast"/>
        <w:ind w:hanging="720"/>
        <w:rPr>
          <w:rFonts w:ascii="Times New Roman" w:hAnsi="Times New Roman" w:cs="Times New Roman"/>
          <w:kern w:val="1"/>
          <w:sz w:val="28"/>
          <w:szCs w:val="28"/>
          <w:lang w:val="de-DE"/>
        </w:rPr>
      </w:pPr>
      <w:proofErr w:type="spellStart"/>
      <w:r w:rsidRPr="00FA75BD">
        <w:rPr>
          <w:rFonts w:ascii="Times New Roman" w:hAnsi="Times New Roman" w:cs="Times New Roman"/>
          <w:kern w:val="1"/>
          <w:sz w:val="28"/>
          <w:szCs w:val="28"/>
          <w:lang w:val="de-DE"/>
        </w:rPr>
        <w:t>Fichtelberg</w:t>
      </w:r>
      <w:proofErr w:type="spellEnd"/>
    </w:p>
    <w:p w:rsidR="00FA75BD" w:rsidRPr="00FA75BD" w:rsidRDefault="00FA75BD" w:rsidP="003B2EBC">
      <w:pPr>
        <w:widowControl w:val="0"/>
        <w:numPr>
          <w:ilvl w:val="0"/>
          <w:numId w:val="2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Welches Fest ist das höchste Fest der Schweiz?</w:t>
      </w:r>
    </w:p>
    <w:p w:rsidR="00FA75BD" w:rsidRPr="00FA75BD" w:rsidRDefault="00FA75BD" w:rsidP="00D737B4">
      <w:pPr>
        <w:widowControl w:val="0"/>
        <w:numPr>
          <w:ilvl w:val="0"/>
          <w:numId w:val="25"/>
        </w:numPr>
        <w:tabs>
          <w:tab w:val="clear" w:pos="720"/>
          <w:tab w:val="num" w:pos="0"/>
        </w:tabs>
        <w:spacing w:after="0" w:line="100" w:lineRule="atLeast"/>
        <w:ind w:hanging="72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Karneval</w:t>
      </w:r>
    </w:p>
    <w:p w:rsidR="00FA75BD" w:rsidRPr="00FA75BD" w:rsidRDefault="00FA75BD" w:rsidP="00D737B4">
      <w:pPr>
        <w:widowControl w:val="0"/>
        <w:numPr>
          <w:ilvl w:val="0"/>
          <w:numId w:val="25"/>
        </w:numPr>
        <w:tabs>
          <w:tab w:val="clear" w:pos="720"/>
          <w:tab w:val="num" w:pos="0"/>
        </w:tabs>
        <w:spacing w:after="0" w:line="100" w:lineRule="atLeast"/>
        <w:ind w:hanging="72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Fasching</w:t>
      </w:r>
    </w:p>
    <w:p w:rsidR="00FA75BD" w:rsidRPr="00FA75BD" w:rsidRDefault="00FA75BD" w:rsidP="00D737B4">
      <w:pPr>
        <w:widowControl w:val="0"/>
        <w:numPr>
          <w:ilvl w:val="0"/>
          <w:numId w:val="25"/>
        </w:numPr>
        <w:tabs>
          <w:tab w:val="clear" w:pos="720"/>
          <w:tab w:val="num" w:pos="0"/>
        </w:tabs>
        <w:spacing w:after="0" w:line="100" w:lineRule="atLeast"/>
        <w:ind w:hanging="72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Weihnachten</w:t>
      </w:r>
    </w:p>
    <w:p w:rsidR="00FA75BD" w:rsidRPr="00FA75BD" w:rsidRDefault="00FA75BD" w:rsidP="00D737B4">
      <w:pPr>
        <w:widowControl w:val="0"/>
        <w:numPr>
          <w:ilvl w:val="0"/>
          <w:numId w:val="25"/>
        </w:numPr>
        <w:tabs>
          <w:tab w:val="clear" w:pos="720"/>
          <w:tab w:val="num" w:pos="0"/>
        </w:tabs>
        <w:spacing w:after="0" w:line="100" w:lineRule="atLeast"/>
        <w:ind w:hanging="72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Fastnacht</w:t>
      </w:r>
    </w:p>
    <w:p w:rsidR="00FA75BD" w:rsidRPr="00FA75BD" w:rsidRDefault="00FA75BD" w:rsidP="003B2EBC">
      <w:pPr>
        <w:widowControl w:val="0"/>
        <w:numPr>
          <w:ilvl w:val="0"/>
          <w:numId w:val="28"/>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Die großen Städte der Schweiz sind: </w:t>
      </w:r>
      <w:proofErr w:type="gramStart"/>
      <w:r w:rsidRPr="00FA75BD">
        <w:rPr>
          <w:rFonts w:ascii="Times New Roman" w:hAnsi="Times New Roman" w:cs="Times New Roman"/>
          <w:kern w:val="1"/>
          <w:sz w:val="28"/>
          <w:szCs w:val="28"/>
          <w:lang w:val="de-DE"/>
        </w:rPr>
        <w:t>… …. .</w:t>
      </w:r>
      <w:proofErr w:type="gramEnd"/>
      <w:r w:rsidRPr="00FA75BD">
        <w:rPr>
          <w:rFonts w:ascii="Times New Roman" w:hAnsi="Times New Roman" w:cs="Times New Roman"/>
          <w:kern w:val="1"/>
          <w:sz w:val="28"/>
          <w:szCs w:val="28"/>
          <w:lang w:val="de-DE"/>
        </w:rPr>
        <w:t xml:space="preserve">  </w:t>
      </w:r>
    </w:p>
    <w:p w:rsidR="00FA75BD" w:rsidRPr="00FA75BD" w:rsidRDefault="00FA75BD" w:rsidP="00FA75BD">
      <w:pPr>
        <w:spacing w:after="0" w:line="100" w:lineRule="atLeast"/>
        <w:rPr>
          <w:rFonts w:ascii="Times New Roman" w:hAnsi="Times New Roman" w:cs="Times New Roman"/>
          <w:kern w:val="1"/>
          <w:sz w:val="28"/>
          <w:szCs w:val="28"/>
          <w:lang w:val="de-DE"/>
        </w:rPr>
      </w:pPr>
    </w:p>
    <w:p w:rsidR="00FA75BD" w:rsidRPr="00FA75BD" w:rsidRDefault="00FA75BD" w:rsidP="00FA75BD">
      <w:pPr>
        <w:widowControl w:val="0"/>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Aufgabe 2: Übersetzung (20P.)</w:t>
      </w:r>
    </w:p>
    <w:p w:rsidR="00FA75BD" w:rsidRPr="00FA75BD" w:rsidRDefault="00FA75BD" w:rsidP="00FA75BD">
      <w:pPr>
        <w:widowControl w:val="0"/>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Zeit: 30 Min.</w:t>
      </w:r>
    </w:p>
    <w:p w:rsidR="00FA75BD" w:rsidRPr="00FA75BD" w:rsidRDefault="00FA75BD" w:rsidP="00FA75BD">
      <w:pPr>
        <w:widowControl w:val="0"/>
        <w:spacing w:after="0" w:line="100" w:lineRule="atLeast"/>
        <w:rPr>
          <w:rFonts w:ascii="Times New Roman" w:hAnsi="Times New Roman" w:cs="Times New Roman"/>
          <w:kern w:val="1"/>
          <w:sz w:val="28"/>
          <w:szCs w:val="28"/>
          <w:lang w:val="de-DE"/>
        </w:rPr>
      </w:pPr>
    </w:p>
    <w:p w:rsidR="00FA75BD" w:rsidRPr="00FA75BD" w:rsidRDefault="00FA75BD" w:rsidP="00FA75BD">
      <w:pPr>
        <w:widowControl w:val="0"/>
        <w:numPr>
          <w:ilvl w:val="0"/>
          <w:numId w:val="26"/>
        </w:numPr>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Мы вам советуем изучать несколько иностранных языков.</w:t>
      </w:r>
    </w:p>
    <w:p w:rsidR="00FA75BD" w:rsidRPr="00FA75BD" w:rsidRDefault="00FA75BD" w:rsidP="00FA75BD">
      <w:pPr>
        <w:widowControl w:val="0"/>
        <w:numPr>
          <w:ilvl w:val="0"/>
          <w:numId w:val="26"/>
        </w:numPr>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Поэт вспоминает свою первую учительницу, которая учила его читать, считать и писать.</w:t>
      </w:r>
    </w:p>
    <w:p w:rsidR="00FA75BD" w:rsidRPr="00FA75BD" w:rsidRDefault="00FA75BD" w:rsidP="00FA75BD">
      <w:pPr>
        <w:widowControl w:val="0"/>
        <w:numPr>
          <w:ilvl w:val="0"/>
          <w:numId w:val="26"/>
        </w:numPr>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Она учила его не только чтению и письму, но и думать, творчески работать.</w:t>
      </w:r>
    </w:p>
    <w:p w:rsidR="00FA75BD" w:rsidRPr="00FA75BD" w:rsidRDefault="00FA75BD" w:rsidP="00FA75BD">
      <w:pPr>
        <w:widowControl w:val="0"/>
        <w:numPr>
          <w:ilvl w:val="0"/>
          <w:numId w:val="26"/>
        </w:numPr>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И он посвящает ей свои прекрасные стихи.</w:t>
      </w:r>
    </w:p>
    <w:p w:rsidR="00FA75BD" w:rsidRPr="00FA75BD" w:rsidRDefault="00FA75BD" w:rsidP="00FA75BD">
      <w:pPr>
        <w:widowControl w:val="0"/>
        <w:numPr>
          <w:ilvl w:val="0"/>
          <w:numId w:val="26"/>
        </w:numPr>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Сегодня в школе состоится большой праздничный концерт.</w:t>
      </w:r>
    </w:p>
    <w:p w:rsidR="00FA75BD" w:rsidRPr="00FA75BD" w:rsidRDefault="00FA75BD" w:rsidP="00FA75BD">
      <w:pPr>
        <w:widowControl w:val="0"/>
        <w:numPr>
          <w:ilvl w:val="0"/>
          <w:numId w:val="26"/>
        </w:numPr>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Как это будет выглядеть?</w:t>
      </w:r>
    </w:p>
    <w:p w:rsidR="00FA75BD" w:rsidRPr="00FA75BD" w:rsidRDefault="00FA75BD" w:rsidP="00FA75BD">
      <w:pPr>
        <w:widowControl w:val="0"/>
        <w:numPr>
          <w:ilvl w:val="0"/>
          <w:numId w:val="26"/>
        </w:numPr>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Как ты себе представляешь этот проект?</w:t>
      </w:r>
    </w:p>
    <w:p w:rsidR="00FA75BD" w:rsidRPr="00FA75BD" w:rsidRDefault="00FA75BD" w:rsidP="00FA75BD">
      <w:pPr>
        <w:widowControl w:val="0"/>
        <w:numPr>
          <w:ilvl w:val="0"/>
          <w:numId w:val="26"/>
        </w:numPr>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Я знаю, что знание-сила.</w:t>
      </w:r>
    </w:p>
    <w:p w:rsidR="00FA75BD" w:rsidRPr="00FA75BD" w:rsidRDefault="00FA75BD" w:rsidP="00FA75BD">
      <w:pPr>
        <w:widowControl w:val="0"/>
        <w:numPr>
          <w:ilvl w:val="0"/>
          <w:numId w:val="26"/>
        </w:numPr>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Картина, перед которой мы стоим, нарисована известным казахстанским художником.</w:t>
      </w:r>
    </w:p>
    <w:p w:rsidR="00FA75BD" w:rsidRPr="00FA75BD" w:rsidRDefault="00FA75BD" w:rsidP="00FA75BD">
      <w:pPr>
        <w:widowControl w:val="0"/>
        <w:numPr>
          <w:ilvl w:val="0"/>
          <w:numId w:val="26"/>
        </w:numPr>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Она сердечно поблагодарила друзей за их пожелания, поздравления, с днем рождения и за подарки.</w:t>
      </w:r>
    </w:p>
    <w:p w:rsidR="00FA75BD" w:rsidRPr="00FA75BD" w:rsidRDefault="00FA75BD" w:rsidP="00FA75BD">
      <w:pPr>
        <w:spacing w:after="0" w:line="100" w:lineRule="atLeast"/>
        <w:rPr>
          <w:rFonts w:ascii="Times New Roman" w:hAnsi="Times New Roman" w:cs="Times New Roman"/>
          <w:kern w:val="1"/>
          <w:sz w:val="28"/>
          <w:szCs w:val="28"/>
        </w:rPr>
      </w:pPr>
    </w:p>
    <w:p w:rsidR="00FA75BD" w:rsidRPr="00FA75BD" w:rsidRDefault="00FA75BD" w:rsidP="00FA75BD">
      <w:pPr>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kern w:val="1"/>
          <w:sz w:val="28"/>
          <w:szCs w:val="28"/>
        </w:rPr>
        <w:t xml:space="preserve">       </w:t>
      </w:r>
      <w:r w:rsidRPr="00FA75BD">
        <w:rPr>
          <w:rFonts w:ascii="Times New Roman" w:hAnsi="Times New Roman" w:cs="Times New Roman"/>
          <w:b/>
          <w:kern w:val="1"/>
          <w:sz w:val="28"/>
          <w:szCs w:val="28"/>
          <w:lang w:val="de-DE"/>
        </w:rPr>
        <w:t>Aufgabe 3: Hörverstehen (10P.)</w:t>
      </w:r>
    </w:p>
    <w:p w:rsidR="00FA75BD" w:rsidRPr="00FA75BD" w:rsidRDefault="00FA75BD" w:rsidP="00FA75BD">
      <w:pPr>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 xml:space="preserve">      Zeit: 30 Min.</w:t>
      </w:r>
    </w:p>
    <w:p w:rsidR="00FA75BD" w:rsidRPr="00FA75BD" w:rsidRDefault="00FA75BD" w:rsidP="00FA75BD">
      <w:pPr>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 xml:space="preserve">      Geben Sie den kurzen Inhalt des Hörtextes wieder (9-10Sätze).</w:t>
      </w:r>
    </w:p>
    <w:p w:rsidR="00FA75BD" w:rsidRPr="00FA75BD" w:rsidRDefault="00FA75BD" w:rsidP="00FA75BD">
      <w:pPr>
        <w:spacing w:after="0" w:line="100" w:lineRule="atLeast"/>
        <w:rPr>
          <w:rFonts w:ascii="Times New Roman" w:hAnsi="Times New Roman" w:cs="Times New Roman"/>
          <w:b/>
          <w:kern w:val="1"/>
          <w:sz w:val="28"/>
          <w:szCs w:val="28"/>
          <w:lang w:val="de-DE"/>
        </w:rPr>
      </w:pPr>
    </w:p>
    <w:p w:rsidR="00FA75BD" w:rsidRPr="00FA75BD" w:rsidRDefault="00FA75BD" w:rsidP="00FA75BD">
      <w:pPr>
        <w:spacing w:after="0" w:line="100" w:lineRule="atLeast"/>
        <w:rPr>
          <w:rFonts w:ascii="Times New Roman" w:hAnsi="Times New Roman" w:cs="Times New Roman"/>
          <w:b/>
          <w:kern w:val="1"/>
          <w:sz w:val="28"/>
          <w:szCs w:val="28"/>
          <w:lang w:val="de-DE"/>
        </w:rPr>
      </w:pPr>
      <w:proofErr w:type="spellStart"/>
      <w:r w:rsidRPr="00FA75BD">
        <w:rPr>
          <w:rFonts w:ascii="Times New Roman" w:hAnsi="Times New Roman" w:cs="Times New Roman"/>
          <w:b/>
          <w:kern w:val="1"/>
          <w:sz w:val="28"/>
          <w:szCs w:val="28"/>
          <w:lang w:val="de-DE"/>
        </w:rPr>
        <w:t>Hörtext</w:t>
      </w:r>
      <w:proofErr w:type="spellEnd"/>
      <w:r w:rsidRPr="00FA75BD">
        <w:rPr>
          <w:rFonts w:ascii="Times New Roman" w:hAnsi="Times New Roman" w:cs="Times New Roman"/>
          <w:b/>
          <w:kern w:val="1"/>
          <w:sz w:val="28"/>
          <w:szCs w:val="28"/>
          <w:lang w:val="de-DE"/>
        </w:rPr>
        <w:t>: Fremdsprachen in meinem künftigen Beruf</w:t>
      </w:r>
    </w:p>
    <w:p w:rsidR="00FA75BD" w:rsidRPr="00FA75BD" w:rsidRDefault="00FA75BD" w:rsidP="00FA75BD">
      <w:pPr>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lastRenderedPageBreak/>
        <w:t xml:space="preserve">     Die Absolvierung der Schule bringt viele Probleme mit sich, weil sie mit der Wahl des künftigen Berufes verbunden ist. Um seinen eigenen Lebensweg zu finden, muss jeder Mensch den künftigen Beruf nach seinen  Interessen und Möglichkeiten wählen.</w:t>
      </w:r>
    </w:p>
    <w:p w:rsidR="00FA75BD" w:rsidRPr="00FA75BD" w:rsidRDefault="00FA75BD" w:rsidP="00FA75BD">
      <w:pPr>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     In der menschlichen Gesellschaft gibt es viele Berufe. Das sind Arbeiterberufe (Fahrer, Schlosser, Dreher, Tischler), landwirtschaftliche Berufe (Traktorist, Agronom, Melkerin), Dienstleitungsberufe (Verkäufer, Architekt, Schauspieler) und akademische Berufe (Arzt, Lehrer, Ingenieur).</w:t>
      </w:r>
    </w:p>
    <w:p w:rsidR="00FA75BD" w:rsidRPr="00FA75BD" w:rsidRDefault="00FA75BD" w:rsidP="00FA75BD">
      <w:pPr>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     Die Wahl des Berufes ist keine leichte Aufgabe, weil alle Berufe interessant und wichtig sind.</w:t>
      </w:r>
    </w:p>
    <w:p w:rsidR="00FA75BD" w:rsidRPr="00FA75BD" w:rsidRDefault="00FA75BD" w:rsidP="00FA75BD">
      <w:pPr>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     Die Traumberufe junger Mädchen sind zum Beispiel Schauspielerin, Top-Modell oder Dolmetscherin. Die Jungen träumen davon, Manager, Jurist, Schriftsteller, Filmregisseur oder Kosmonaut zu werden. Ich studiere Deutsch und Deutsch ist mein Lieblingsfach. Ich weiß ganz genau, dass mein künftiger Beruf mit den Fremdsprachen verbunden sein wird. Wenn man Fremdsprachen beherrscht, kann man verschiedene Berufe wählen: Lehrer, Dolmetscher, Manager, Sekretär in einer Firma, Übersetzer usw. Ich möchte Dolmetscherin </w:t>
      </w:r>
      <w:proofErr w:type="gramStart"/>
      <w:r w:rsidRPr="00FA75BD">
        <w:rPr>
          <w:rFonts w:ascii="Times New Roman" w:hAnsi="Times New Roman" w:cs="Times New Roman"/>
          <w:kern w:val="1"/>
          <w:sz w:val="28"/>
          <w:szCs w:val="28"/>
          <w:lang w:val="de-DE"/>
        </w:rPr>
        <w:t>werden</w:t>
      </w:r>
      <w:proofErr w:type="gramEnd"/>
      <w:r w:rsidRPr="00FA75BD">
        <w:rPr>
          <w:rFonts w:ascii="Times New Roman" w:hAnsi="Times New Roman" w:cs="Times New Roman"/>
          <w:kern w:val="1"/>
          <w:sz w:val="28"/>
          <w:szCs w:val="28"/>
          <w:lang w:val="de-DE"/>
        </w:rPr>
        <w:t>. Dieser Beruf ist interessant und aktuell. Dieser Beruf gibt auch die Möglichkeit viel zu reisen, andere Völker und Länder kennen zu lernen. Um diesen Beruf zu erlernen, muss man viel und hartnäckig arbeiten und sich dann um einen Studienplatz an der philologischen Universität bewerben.</w:t>
      </w:r>
    </w:p>
    <w:p w:rsidR="00F35205" w:rsidRPr="00F35205" w:rsidRDefault="00F35205" w:rsidP="00F35205">
      <w:pPr>
        <w:spacing w:line="100" w:lineRule="atLeast"/>
        <w:jc w:val="right"/>
        <w:rPr>
          <w:rFonts w:ascii="Times New Roman" w:hAnsi="Times New Roman" w:cs="Times New Roman"/>
          <w:kern w:val="1"/>
          <w:sz w:val="28"/>
          <w:szCs w:val="28"/>
          <w:lang w:val="de-DE"/>
        </w:rPr>
      </w:pPr>
    </w:p>
    <w:p w:rsidR="00F35205" w:rsidRPr="001C1021" w:rsidRDefault="00F35205" w:rsidP="00FA75BD">
      <w:pPr>
        <w:spacing w:line="100" w:lineRule="atLeast"/>
        <w:rPr>
          <w:rFonts w:ascii="Times New Roman" w:hAnsi="Times New Roman" w:cs="Times New Roman"/>
          <w:kern w:val="1"/>
          <w:sz w:val="28"/>
          <w:szCs w:val="28"/>
          <w:lang w:val="en-US"/>
        </w:rPr>
      </w:pPr>
    </w:p>
    <w:p w:rsidR="00F35205" w:rsidRPr="00F35205" w:rsidRDefault="00F35205" w:rsidP="00D737B4">
      <w:pPr>
        <w:spacing w:line="100" w:lineRule="atLeast"/>
        <w:jc w:val="center"/>
        <w:rPr>
          <w:rFonts w:ascii="Times New Roman" w:hAnsi="Times New Roman" w:cs="Times New Roman"/>
          <w:b/>
          <w:kern w:val="1"/>
          <w:sz w:val="28"/>
          <w:szCs w:val="28"/>
          <w:lang w:val="de-DE"/>
        </w:rPr>
      </w:pPr>
      <w:r w:rsidRPr="00F35205">
        <w:rPr>
          <w:rFonts w:ascii="Times New Roman" w:hAnsi="Times New Roman" w:cs="Times New Roman"/>
          <w:b/>
          <w:kern w:val="1"/>
          <w:sz w:val="28"/>
          <w:szCs w:val="28"/>
        </w:rPr>
        <w:t>Задания</w:t>
      </w:r>
      <w:r w:rsidRPr="00F35205">
        <w:rPr>
          <w:rFonts w:ascii="Times New Roman" w:hAnsi="Times New Roman" w:cs="Times New Roman"/>
          <w:b/>
          <w:kern w:val="1"/>
          <w:sz w:val="28"/>
          <w:szCs w:val="28"/>
          <w:lang w:val="de-DE"/>
        </w:rPr>
        <w:t xml:space="preserve"> </w:t>
      </w:r>
      <w:r w:rsidRPr="00F35205">
        <w:rPr>
          <w:rFonts w:ascii="Times New Roman" w:hAnsi="Times New Roman" w:cs="Times New Roman"/>
          <w:b/>
          <w:kern w:val="1"/>
          <w:sz w:val="28"/>
          <w:szCs w:val="28"/>
        </w:rPr>
        <w:t>по</w:t>
      </w:r>
      <w:r w:rsidRPr="00F35205">
        <w:rPr>
          <w:rFonts w:ascii="Times New Roman" w:hAnsi="Times New Roman" w:cs="Times New Roman"/>
          <w:b/>
          <w:kern w:val="1"/>
          <w:sz w:val="28"/>
          <w:szCs w:val="28"/>
          <w:lang w:val="de-DE"/>
        </w:rPr>
        <w:t xml:space="preserve"> </w:t>
      </w:r>
      <w:r w:rsidRPr="00F35205">
        <w:rPr>
          <w:rFonts w:ascii="Times New Roman" w:hAnsi="Times New Roman" w:cs="Times New Roman"/>
          <w:b/>
          <w:kern w:val="1"/>
          <w:sz w:val="28"/>
          <w:szCs w:val="28"/>
        </w:rPr>
        <w:t>немецкому</w:t>
      </w:r>
      <w:r w:rsidRPr="00F35205">
        <w:rPr>
          <w:rFonts w:ascii="Times New Roman" w:hAnsi="Times New Roman" w:cs="Times New Roman"/>
          <w:b/>
          <w:kern w:val="1"/>
          <w:sz w:val="28"/>
          <w:szCs w:val="28"/>
          <w:lang w:val="de-DE"/>
        </w:rPr>
        <w:t xml:space="preserve"> </w:t>
      </w:r>
      <w:r w:rsidRPr="00F35205">
        <w:rPr>
          <w:rFonts w:ascii="Times New Roman" w:hAnsi="Times New Roman" w:cs="Times New Roman"/>
          <w:b/>
          <w:kern w:val="1"/>
          <w:sz w:val="28"/>
          <w:szCs w:val="28"/>
        </w:rPr>
        <w:t>языку</w:t>
      </w:r>
      <w:r w:rsidRPr="00F35205">
        <w:rPr>
          <w:rFonts w:ascii="Times New Roman" w:hAnsi="Times New Roman" w:cs="Times New Roman"/>
          <w:b/>
          <w:kern w:val="1"/>
          <w:sz w:val="28"/>
          <w:szCs w:val="28"/>
          <w:lang w:val="de-DE"/>
        </w:rPr>
        <w:t xml:space="preserve"> </w:t>
      </w:r>
      <w:r w:rsidRPr="00F35205">
        <w:rPr>
          <w:rFonts w:ascii="Times New Roman" w:hAnsi="Times New Roman" w:cs="Times New Roman"/>
          <w:b/>
          <w:kern w:val="1"/>
          <w:sz w:val="28"/>
          <w:szCs w:val="28"/>
        </w:rPr>
        <w:t>для областной олимпиады</w:t>
      </w:r>
    </w:p>
    <w:p w:rsidR="00F35205" w:rsidRPr="00F35205" w:rsidRDefault="00F35205" w:rsidP="00F35205">
      <w:pPr>
        <w:spacing w:line="100" w:lineRule="atLeast"/>
        <w:jc w:val="center"/>
        <w:rPr>
          <w:rFonts w:ascii="Times New Roman" w:hAnsi="Times New Roman" w:cs="Times New Roman"/>
          <w:b/>
          <w:kern w:val="1"/>
          <w:sz w:val="28"/>
          <w:szCs w:val="28"/>
        </w:rPr>
      </w:pPr>
      <w:r w:rsidRPr="00F35205">
        <w:rPr>
          <w:rFonts w:ascii="Times New Roman" w:hAnsi="Times New Roman" w:cs="Times New Roman"/>
          <w:b/>
          <w:kern w:val="1"/>
          <w:sz w:val="28"/>
          <w:szCs w:val="28"/>
        </w:rPr>
        <w:t>9 класс</w:t>
      </w:r>
    </w:p>
    <w:p w:rsidR="00F35205" w:rsidRPr="00F35205" w:rsidRDefault="00F35205" w:rsidP="00F35205">
      <w:pPr>
        <w:spacing w:line="100" w:lineRule="atLeast"/>
        <w:rPr>
          <w:rFonts w:ascii="Times New Roman" w:hAnsi="Times New Roman" w:cs="Times New Roman"/>
          <w:kern w:val="1"/>
          <w:sz w:val="28"/>
          <w:szCs w:val="28"/>
        </w:rPr>
      </w:pPr>
      <w:r w:rsidRPr="00F35205">
        <w:rPr>
          <w:rFonts w:ascii="Times New Roman" w:hAnsi="Times New Roman" w:cs="Times New Roman"/>
          <w:kern w:val="1"/>
          <w:sz w:val="28"/>
          <w:szCs w:val="28"/>
          <w:lang w:val="en-US"/>
        </w:rPr>
        <w:t>II</w:t>
      </w:r>
      <w:r w:rsidRPr="00F35205">
        <w:rPr>
          <w:rFonts w:ascii="Times New Roman" w:hAnsi="Times New Roman" w:cs="Times New Roman"/>
          <w:kern w:val="1"/>
          <w:sz w:val="28"/>
          <w:szCs w:val="28"/>
        </w:rPr>
        <w:t xml:space="preserve"> – тур</w:t>
      </w:r>
    </w:p>
    <w:p w:rsidR="00F35205" w:rsidRPr="00F35205" w:rsidRDefault="00F35205" w:rsidP="00F35205">
      <w:pPr>
        <w:widowControl w:val="0"/>
        <w:numPr>
          <w:ilvl w:val="0"/>
          <w:numId w:val="8"/>
        </w:numPr>
        <w:spacing w:line="100" w:lineRule="atLeast"/>
        <w:rPr>
          <w:rFonts w:ascii="Times New Roman" w:hAnsi="Times New Roman" w:cs="Times New Roman"/>
          <w:kern w:val="1"/>
          <w:sz w:val="28"/>
          <w:szCs w:val="28"/>
        </w:rPr>
      </w:pPr>
      <w:r w:rsidRPr="00F35205">
        <w:rPr>
          <w:rFonts w:ascii="Times New Roman" w:hAnsi="Times New Roman" w:cs="Times New Roman"/>
          <w:kern w:val="1"/>
          <w:sz w:val="28"/>
          <w:szCs w:val="28"/>
        </w:rPr>
        <w:t>Чтение – 20 баллов</w:t>
      </w:r>
    </w:p>
    <w:p w:rsidR="00F35205" w:rsidRPr="00F35205" w:rsidRDefault="00F35205" w:rsidP="00F35205">
      <w:pPr>
        <w:widowControl w:val="0"/>
        <w:numPr>
          <w:ilvl w:val="0"/>
          <w:numId w:val="8"/>
        </w:numPr>
        <w:spacing w:line="100" w:lineRule="atLeast"/>
        <w:rPr>
          <w:rFonts w:ascii="Times New Roman" w:hAnsi="Times New Roman" w:cs="Times New Roman"/>
          <w:kern w:val="1"/>
          <w:sz w:val="28"/>
          <w:szCs w:val="28"/>
        </w:rPr>
      </w:pPr>
      <w:r w:rsidRPr="00F35205">
        <w:rPr>
          <w:rFonts w:ascii="Times New Roman" w:hAnsi="Times New Roman" w:cs="Times New Roman"/>
          <w:kern w:val="1"/>
          <w:sz w:val="28"/>
          <w:szCs w:val="28"/>
        </w:rPr>
        <w:t>Монологическая речь – 10 баллов (5 баллов за содержание, 5 баллов за языковую правильность)</w:t>
      </w:r>
    </w:p>
    <w:p w:rsidR="00F35205" w:rsidRPr="00F35205" w:rsidRDefault="00F35205" w:rsidP="00F35205">
      <w:pPr>
        <w:widowControl w:val="0"/>
        <w:numPr>
          <w:ilvl w:val="0"/>
          <w:numId w:val="8"/>
        </w:numPr>
        <w:spacing w:line="100" w:lineRule="atLeast"/>
        <w:rPr>
          <w:rFonts w:ascii="Times New Roman" w:hAnsi="Times New Roman" w:cs="Times New Roman"/>
          <w:kern w:val="1"/>
          <w:sz w:val="28"/>
          <w:szCs w:val="28"/>
        </w:rPr>
      </w:pPr>
      <w:r w:rsidRPr="00F35205">
        <w:rPr>
          <w:rFonts w:ascii="Times New Roman" w:hAnsi="Times New Roman" w:cs="Times New Roman"/>
          <w:kern w:val="1"/>
          <w:sz w:val="28"/>
          <w:szCs w:val="28"/>
        </w:rPr>
        <w:t>Диалогическая речь – 10 баллов (5 баллов за содержание, 5 баллов за языковую правильность)</w:t>
      </w:r>
    </w:p>
    <w:p w:rsidR="00D737B4" w:rsidRDefault="00D737B4" w:rsidP="00F35205">
      <w:pPr>
        <w:spacing w:after="0" w:line="100" w:lineRule="atLeast"/>
        <w:rPr>
          <w:rFonts w:ascii="Times New Roman" w:hAnsi="Times New Roman" w:cs="Times New Roman"/>
          <w:kern w:val="1"/>
          <w:sz w:val="28"/>
          <w:szCs w:val="28"/>
        </w:rPr>
      </w:pPr>
    </w:p>
    <w:p w:rsidR="00F35205" w:rsidRPr="00F35205" w:rsidRDefault="00F35205" w:rsidP="00F35205">
      <w:pPr>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Die 2.Runde</w:t>
      </w:r>
    </w:p>
    <w:p w:rsidR="00F35205" w:rsidRPr="00F35205" w:rsidRDefault="00F35205" w:rsidP="00F35205">
      <w:pPr>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 xml:space="preserve">Aufgabe </w:t>
      </w:r>
      <w:r w:rsidRPr="00F35205">
        <w:rPr>
          <w:rFonts w:ascii="Times New Roman" w:hAnsi="Times New Roman" w:cs="Times New Roman"/>
          <w:b/>
          <w:kern w:val="1"/>
          <w:sz w:val="28"/>
          <w:szCs w:val="28"/>
        </w:rPr>
        <w:t>1</w:t>
      </w:r>
      <w:r w:rsidRPr="00F35205">
        <w:rPr>
          <w:rFonts w:ascii="Times New Roman" w:hAnsi="Times New Roman" w:cs="Times New Roman"/>
          <w:b/>
          <w:kern w:val="1"/>
          <w:sz w:val="28"/>
          <w:szCs w:val="28"/>
          <w:lang w:val="de-DE"/>
        </w:rPr>
        <w:t>: Leseverstehen (20P.)</w:t>
      </w:r>
    </w:p>
    <w:p w:rsidR="00F35205" w:rsidRPr="00F35205" w:rsidRDefault="00F35205" w:rsidP="00F35205">
      <w:pPr>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Zeit: 45 Min.</w:t>
      </w:r>
    </w:p>
    <w:p w:rsidR="00F35205" w:rsidRPr="00F35205" w:rsidRDefault="00F35205" w:rsidP="00F35205">
      <w:pPr>
        <w:spacing w:after="0" w:line="100" w:lineRule="atLeast"/>
        <w:rPr>
          <w:rFonts w:ascii="Times New Roman" w:hAnsi="Times New Roman" w:cs="Times New Roman"/>
          <w:kern w:val="1"/>
          <w:sz w:val="28"/>
          <w:szCs w:val="28"/>
          <w:lang w:val="de-DE"/>
        </w:rPr>
      </w:pPr>
      <w:proofErr w:type="spellStart"/>
      <w:r w:rsidRPr="00F35205">
        <w:rPr>
          <w:rFonts w:ascii="Times New Roman" w:hAnsi="Times New Roman" w:cs="Times New Roman"/>
          <w:kern w:val="1"/>
          <w:sz w:val="28"/>
          <w:szCs w:val="28"/>
          <w:lang w:val="de-DE"/>
        </w:rPr>
        <w:t>I.Lesen</w:t>
      </w:r>
      <w:proofErr w:type="spellEnd"/>
      <w:r w:rsidRPr="00F35205">
        <w:rPr>
          <w:rFonts w:ascii="Times New Roman" w:hAnsi="Times New Roman" w:cs="Times New Roman"/>
          <w:kern w:val="1"/>
          <w:sz w:val="28"/>
          <w:szCs w:val="28"/>
          <w:lang w:val="de-DE"/>
        </w:rPr>
        <w:t xml:space="preserve"> Sie den folgenden Text.</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II. Stellen Sie einen Plan zum Inhalt des Textes aus 5 Punkten zusammen. (5P.)</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III. Beantworten Sie schriftlich folgende Fragen. (10P.)</w:t>
      </w:r>
    </w:p>
    <w:p w:rsidR="00F35205" w:rsidRPr="00F35205" w:rsidRDefault="00F35205" w:rsidP="00FA75BD">
      <w:pPr>
        <w:widowControl w:val="0"/>
        <w:numPr>
          <w:ilvl w:val="1"/>
          <w:numId w:val="14"/>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Wen sah Herr Müller im Park?</w:t>
      </w:r>
    </w:p>
    <w:p w:rsidR="00F35205" w:rsidRPr="00F35205" w:rsidRDefault="00F35205" w:rsidP="00FA75BD">
      <w:pPr>
        <w:widowControl w:val="0"/>
        <w:numPr>
          <w:ilvl w:val="1"/>
          <w:numId w:val="14"/>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Was machte der große, dicke Mann?</w:t>
      </w:r>
    </w:p>
    <w:p w:rsidR="00F35205" w:rsidRPr="00F35205" w:rsidRDefault="00F35205" w:rsidP="00FA75BD">
      <w:pPr>
        <w:widowControl w:val="0"/>
        <w:numPr>
          <w:ilvl w:val="1"/>
          <w:numId w:val="14"/>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lastRenderedPageBreak/>
        <w:t>Was beschloss Herr Müller zu machen?</w:t>
      </w:r>
    </w:p>
    <w:p w:rsidR="00F35205" w:rsidRPr="00F35205" w:rsidRDefault="00F35205" w:rsidP="00FA75BD">
      <w:pPr>
        <w:widowControl w:val="0"/>
        <w:numPr>
          <w:ilvl w:val="1"/>
          <w:numId w:val="14"/>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Wem half er?</w:t>
      </w:r>
    </w:p>
    <w:p w:rsidR="00F35205" w:rsidRPr="00F35205" w:rsidRDefault="00F35205" w:rsidP="00FA75BD">
      <w:pPr>
        <w:widowControl w:val="0"/>
        <w:numPr>
          <w:ilvl w:val="1"/>
          <w:numId w:val="14"/>
        </w:numPr>
        <w:spacing w:after="0" w:line="100" w:lineRule="atLeast"/>
        <w:ind w:left="0" w:firstLine="0"/>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Wer war der kleine, dünne Mann?</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IV. Äußern Sie Ihre Meinung: Wie ist Herr Müller? </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Wie musste er handeln? (4-5 Sätze)  (5P.)</w:t>
      </w:r>
    </w:p>
    <w:p w:rsidR="00F35205" w:rsidRPr="00F35205" w:rsidRDefault="00F35205" w:rsidP="00F35205">
      <w:pPr>
        <w:spacing w:after="0" w:line="100" w:lineRule="atLeast"/>
        <w:rPr>
          <w:rFonts w:ascii="Times New Roman" w:hAnsi="Times New Roman" w:cs="Times New Roman"/>
          <w:kern w:val="1"/>
          <w:sz w:val="28"/>
          <w:szCs w:val="28"/>
          <w:lang w:val="de-DE"/>
        </w:rPr>
      </w:pPr>
    </w:p>
    <w:p w:rsidR="00F35205" w:rsidRPr="00F35205" w:rsidRDefault="00F35205" w:rsidP="00F35205">
      <w:pPr>
        <w:spacing w:after="0" w:line="100" w:lineRule="atLeast"/>
        <w:jc w:val="right"/>
        <w:rPr>
          <w:rFonts w:ascii="Times New Roman" w:hAnsi="Times New Roman" w:cs="Times New Roman"/>
          <w:kern w:val="1"/>
          <w:sz w:val="28"/>
          <w:szCs w:val="28"/>
          <w:lang w:val="en-US"/>
        </w:rPr>
      </w:pPr>
    </w:p>
    <w:p w:rsidR="00F35205" w:rsidRPr="00F35205" w:rsidRDefault="00F35205" w:rsidP="00F35205">
      <w:pPr>
        <w:spacing w:after="0" w:line="100" w:lineRule="atLeast"/>
        <w:rPr>
          <w:rFonts w:ascii="Times New Roman" w:hAnsi="Times New Roman" w:cs="Times New Roman"/>
          <w:b/>
          <w:kern w:val="1"/>
          <w:sz w:val="28"/>
          <w:szCs w:val="28"/>
          <w:lang w:val="de-DE"/>
        </w:rPr>
      </w:pPr>
      <w:proofErr w:type="spellStart"/>
      <w:r w:rsidRPr="00F35205">
        <w:rPr>
          <w:rFonts w:ascii="Times New Roman" w:hAnsi="Times New Roman" w:cs="Times New Roman"/>
          <w:b/>
          <w:kern w:val="1"/>
          <w:sz w:val="28"/>
          <w:szCs w:val="28"/>
          <w:lang w:val="de-DE"/>
        </w:rPr>
        <w:t>Lesetext</w:t>
      </w:r>
      <w:proofErr w:type="spellEnd"/>
      <w:r w:rsidRPr="00F35205">
        <w:rPr>
          <w:rFonts w:ascii="Times New Roman" w:hAnsi="Times New Roman" w:cs="Times New Roman"/>
          <w:b/>
          <w:kern w:val="1"/>
          <w:sz w:val="28"/>
          <w:szCs w:val="28"/>
          <w:lang w:val="de-DE"/>
        </w:rPr>
        <w:t>: Der Gentleman</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b/>
          <w:kern w:val="1"/>
          <w:sz w:val="28"/>
          <w:szCs w:val="28"/>
          <w:lang w:val="de-DE"/>
        </w:rPr>
        <w:t xml:space="preserve"> </w:t>
      </w:r>
      <w:r w:rsidRPr="00F35205">
        <w:rPr>
          <w:rFonts w:ascii="Times New Roman" w:hAnsi="Times New Roman" w:cs="Times New Roman"/>
          <w:kern w:val="1"/>
          <w:sz w:val="28"/>
          <w:szCs w:val="28"/>
          <w:lang w:val="de-DE"/>
        </w:rPr>
        <w:t xml:space="preserve">      Herr Müller eilt nach Hause. Um den Heimweg abzukürzen, geht er durch den Stadtpark.</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Auf einmal hört er einen fürchterlichen  Schrei: „Hilfe! Hilfe!“</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Die Männerstimme kommt ganz aus der Nähe. Dann hört Müller Flüche und Geräusche, die wie Schläge klingen.</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Müller ist ein braver Kerl. Da ist einer in der Not, sagt er sich, also muss ich helfen. Er marschiert tapfer weiter, und im nächsten Augenblick sieht er zwei Männer vor sich, mitten auf dem Weg: einen großen Dicken, der wie wild einen kleinen Dünnen prügelt.</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Doch seine freundliche Aufforderung bleibt unbeachtet. Im Gegenteil. Der große Dicke packt den anderen eben beim Kragen und brüllt:</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„Dich mache ich jetzt fertig!“</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Der kleine Dünne zappelt indessen ängstlich und jammert: „Lassen Sie mich los, Sie brutales Subjekt!“</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Da gibt es für Herrn Müller keinen Halt mehr. Er versetzt dem großen Dicken einen mächtigen Schlag, so dass dieser wie ein Mehlsack der Länge nach auf den Boden fällt und sich nicht mehr rührt.</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Stolz steht Herr Müller da und sieht aus wie ein Held. Morgen wird die ganze Stadt von meiner Heldentat sprechen! denkt er und schaut den kleinen Dünnen, der nun gerettet ist, strahlend an.</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Der klopft Müller freundschaftlich auf die Schulter.</w:t>
      </w:r>
    </w:p>
    <w:p w:rsidR="00F35205" w:rsidRPr="00F35205" w:rsidRDefault="00F35205" w:rsidP="00F35205">
      <w:pPr>
        <w:spacing w:after="0" w:line="100" w:lineRule="atLeast"/>
        <w:rPr>
          <w:rFonts w:ascii="Times New Roman" w:hAnsi="Times New Roman" w:cs="Times New Roman"/>
          <w:kern w:val="1"/>
          <w:sz w:val="28"/>
          <w:szCs w:val="28"/>
          <w:lang w:val="de-DE"/>
        </w:rPr>
      </w:pPr>
      <w:r w:rsidRPr="00F35205">
        <w:rPr>
          <w:rFonts w:ascii="Times New Roman" w:hAnsi="Times New Roman" w:cs="Times New Roman"/>
          <w:kern w:val="1"/>
          <w:sz w:val="28"/>
          <w:szCs w:val="28"/>
          <w:lang w:val="de-DE"/>
        </w:rPr>
        <w:t xml:space="preserve">    „Bravo! Das haben Sie gut gemacht! Und der Lohn dafür wird auch nicht ausbleiben. Schließlich bin ich ein Gentleman!“ Dann drückt er Herrn Müller einen Hundertschillingschein in die Hand und sagt: „Zweihundert Schilling hatte der Dicke leider nur bei sich. Ihnen, mein Freund, soll die Hälfte gehören!“ </w:t>
      </w:r>
    </w:p>
    <w:p w:rsidR="00F35205" w:rsidRPr="00F35205" w:rsidRDefault="00F35205" w:rsidP="00F35205">
      <w:pPr>
        <w:spacing w:after="0" w:line="100" w:lineRule="atLeast"/>
        <w:rPr>
          <w:rFonts w:ascii="Times New Roman" w:hAnsi="Times New Roman" w:cs="Times New Roman"/>
          <w:kern w:val="1"/>
          <w:sz w:val="28"/>
          <w:szCs w:val="28"/>
          <w:lang w:val="de-DE"/>
        </w:rPr>
      </w:pPr>
    </w:p>
    <w:p w:rsidR="00F35205" w:rsidRPr="00F35205" w:rsidRDefault="00F35205" w:rsidP="00F35205">
      <w:pPr>
        <w:spacing w:after="0" w:line="100" w:lineRule="atLeast"/>
        <w:rPr>
          <w:rFonts w:ascii="Times New Roman" w:hAnsi="Times New Roman" w:cs="Times New Roman"/>
          <w:kern w:val="1"/>
          <w:sz w:val="28"/>
          <w:szCs w:val="28"/>
          <w:lang w:val="de-DE"/>
        </w:rPr>
      </w:pPr>
    </w:p>
    <w:p w:rsidR="00F35205" w:rsidRPr="00F35205" w:rsidRDefault="00F35205" w:rsidP="00F35205">
      <w:pPr>
        <w:spacing w:after="0" w:line="100" w:lineRule="atLeast"/>
        <w:rPr>
          <w:rFonts w:ascii="Times New Roman" w:hAnsi="Times New Roman" w:cs="Times New Roman"/>
          <w:kern w:val="1"/>
          <w:sz w:val="28"/>
          <w:szCs w:val="28"/>
          <w:lang w:val="en-US"/>
        </w:rPr>
      </w:pPr>
    </w:p>
    <w:p w:rsidR="00F35205" w:rsidRPr="00F35205" w:rsidRDefault="00F35205" w:rsidP="00F35205">
      <w:pPr>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 xml:space="preserve">Aufgabe </w:t>
      </w:r>
      <w:r w:rsidRPr="00F35205">
        <w:rPr>
          <w:rFonts w:ascii="Times New Roman" w:hAnsi="Times New Roman" w:cs="Times New Roman"/>
          <w:b/>
          <w:kern w:val="1"/>
          <w:sz w:val="28"/>
          <w:szCs w:val="28"/>
          <w:lang w:val="en-US"/>
        </w:rPr>
        <w:t>2</w:t>
      </w:r>
      <w:r w:rsidRPr="00F35205">
        <w:rPr>
          <w:rFonts w:ascii="Times New Roman" w:hAnsi="Times New Roman" w:cs="Times New Roman"/>
          <w:b/>
          <w:kern w:val="1"/>
          <w:sz w:val="28"/>
          <w:szCs w:val="28"/>
          <w:lang w:val="de-DE"/>
        </w:rPr>
        <w:t>: Monolog (10P.)</w:t>
      </w:r>
    </w:p>
    <w:p w:rsidR="00F35205" w:rsidRPr="00F35205" w:rsidRDefault="00F35205" w:rsidP="00F35205">
      <w:pPr>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Erzählen Sie über ein Bundesland in Deutschland.</w:t>
      </w:r>
    </w:p>
    <w:p w:rsidR="00F35205" w:rsidRPr="00F35205" w:rsidRDefault="00F35205" w:rsidP="00F35205">
      <w:pPr>
        <w:spacing w:after="0" w:line="100" w:lineRule="atLeast"/>
        <w:rPr>
          <w:rFonts w:ascii="Times New Roman" w:hAnsi="Times New Roman" w:cs="Times New Roman"/>
          <w:b/>
          <w:kern w:val="1"/>
          <w:sz w:val="28"/>
          <w:szCs w:val="28"/>
          <w:lang w:val="de-DE"/>
        </w:rPr>
      </w:pPr>
    </w:p>
    <w:p w:rsidR="00F35205" w:rsidRPr="00F35205" w:rsidRDefault="00F35205" w:rsidP="00F35205">
      <w:pPr>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Aufgabe 3: Dialog (10P.)</w:t>
      </w:r>
    </w:p>
    <w:p w:rsidR="00F35205" w:rsidRPr="00F35205" w:rsidRDefault="00F35205" w:rsidP="00F35205">
      <w:pPr>
        <w:spacing w:after="0" w:line="100" w:lineRule="atLeast"/>
        <w:rPr>
          <w:rFonts w:ascii="Times New Roman" w:hAnsi="Times New Roman" w:cs="Times New Roman"/>
          <w:b/>
          <w:kern w:val="1"/>
          <w:sz w:val="28"/>
          <w:szCs w:val="28"/>
          <w:lang w:val="de-DE"/>
        </w:rPr>
      </w:pPr>
      <w:r w:rsidRPr="00F35205">
        <w:rPr>
          <w:rFonts w:ascii="Times New Roman" w:hAnsi="Times New Roman" w:cs="Times New Roman"/>
          <w:b/>
          <w:kern w:val="1"/>
          <w:sz w:val="28"/>
          <w:szCs w:val="28"/>
          <w:lang w:val="de-DE"/>
        </w:rPr>
        <w:t>Thema: Deutschsprachige Länder.</w:t>
      </w:r>
    </w:p>
    <w:p w:rsidR="00D737B4" w:rsidRPr="001C1021" w:rsidRDefault="00D737B4" w:rsidP="00371FB7">
      <w:pPr>
        <w:spacing w:after="0" w:line="100" w:lineRule="atLeast"/>
        <w:jc w:val="center"/>
        <w:rPr>
          <w:rFonts w:ascii="Times New Roman" w:hAnsi="Times New Roman" w:cs="Times New Roman"/>
          <w:b/>
          <w:kern w:val="1"/>
          <w:sz w:val="28"/>
          <w:szCs w:val="28"/>
          <w:lang w:val="de-DE"/>
        </w:rPr>
      </w:pPr>
    </w:p>
    <w:p w:rsidR="00D737B4" w:rsidRPr="001C1021" w:rsidRDefault="00D737B4" w:rsidP="00371FB7">
      <w:pPr>
        <w:spacing w:after="0" w:line="100" w:lineRule="atLeast"/>
        <w:jc w:val="center"/>
        <w:rPr>
          <w:rFonts w:ascii="Times New Roman" w:hAnsi="Times New Roman" w:cs="Times New Roman"/>
          <w:b/>
          <w:kern w:val="1"/>
          <w:sz w:val="28"/>
          <w:szCs w:val="28"/>
          <w:lang w:val="de-DE"/>
        </w:rPr>
      </w:pPr>
    </w:p>
    <w:p w:rsidR="00D737B4" w:rsidRPr="001C1021" w:rsidRDefault="00D737B4" w:rsidP="00371FB7">
      <w:pPr>
        <w:spacing w:after="0" w:line="100" w:lineRule="atLeast"/>
        <w:jc w:val="center"/>
        <w:rPr>
          <w:rFonts w:ascii="Times New Roman" w:hAnsi="Times New Roman" w:cs="Times New Roman"/>
          <w:b/>
          <w:kern w:val="1"/>
          <w:sz w:val="28"/>
          <w:szCs w:val="28"/>
          <w:lang w:val="de-DE"/>
        </w:rPr>
      </w:pPr>
    </w:p>
    <w:p w:rsidR="00D737B4" w:rsidRPr="001C1021" w:rsidRDefault="00D737B4" w:rsidP="00371FB7">
      <w:pPr>
        <w:spacing w:after="0" w:line="100" w:lineRule="atLeast"/>
        <w:jc w:val="center"/>
        <w:rPr>
          <w:rFonts w:ascii="Times New Roman" w:hAnsi="Times New Roman" w:cs="Times New Roman"/>
          <w:b/>
          <w:kern w:val="1"/>
          <w:sz w:val="28"/>
          <w:szCs w:val="28"/>
          <w:lang w:val="de-DE"/>
        </w:rPr>
      </w:pPr>
    </w:p>
    <w:p w:rsidR="00371FB7" w:rsidRPr="00371FB7" w:rsidRDefault="00371FB7" w:rsidP="00D737B4">
      <w:pPr>
        <w:spacing w:after="0" w:line="100" w:lineRule="atLeast"/>
        <w:jc w:val="center"/>
        <w:rPr>
          <w:rFonts w:ascii="Times New Roman" w:hAnsi="Times New Roman" w:cs="Times New Roman"/>
          <w:b/>
          <w:kern w:val="1"/>
          <w:sz w:val="28"/>
          <w:szCs w:val="28"/>
          <w:lang w:val="de-DE"/>
        </w:rPr>
      </w:pPr>
      <w:r w:rsidRPr="00371FB7">
        <w:rPr>
          <w:rFonts w:ascii="Times New Roman" w:hAnsi="Times New Roman" w:cs="Times New Roman"/>
          <w:b/>
          <w:kern w:val="1"/>
          <w:sz w:val="28"/>
          <w:szCs w:val="28"/>
        </w:rPr>
        <w:lastRenderedPageBreak/>
        <w:t>Задания</w:t>
      </w:r>
      <w:r w:rsidRPr="00371FB7">
        <w:rPr>
          <w:rFonts w:ascii="Times New Roman" w:hAnsi="Times New Roman" w:cs="Times New Roman"/>
          <w:b/>
          <w:kern w:val="1"/>
          <w:sz w:val="28"/>
          <w:szCs w:val="28"/>
          <w:lang w:val="de-DE"/>
        </w:rPr>
        <w:t xml:space="preserve"> </w:t>
      </w:r>
      <w:r w:rsidRPr="00371FB7">
        <w:rPr>
          <w:rFonts w:ascii="Times New Roman" w:hAnsi="Times New Roman" w:cs="Times New Roman"/>
          <w:b/>
          <w:kern w:val="1"/>
          <w:sz w:val="28"/>
          <w:szCs w:val="28"/>
        </w:rPr>
        <w:t>по</w:t>
      </w:r>
      <w:r w:rsidRPr="00371FB7">
        <w:rPr>
          <w:rFonts w:ascii="Times New Roman" w:hAnsi="Times New Roman" w:cs="Times New Roman"/>
          <w:b/>
          <w:kern w:val="1"/>
          <w:sz w:val="28"/>
          <w:szCs w:val="28"/>
          <w:lang w:val="de-DE"/>
        </w:rPr>
        <w:t xml:space="preserve"> </w:t>
      </w:r>
      <w:r w:rsidRPr="00371FB7">
        <w:rPr>
          <w:rFonts w:ascii="Times New Roman" w:hAnsi="Times New Roman" w:cs="Times New Roman"/>
          <w:b/>
          <w:kern w:val="1"/>
          <w:sz w:val="28"/>
          <w:szCs w:val="28"/>
        </w:rPr>
        <w:t>немецкому</w:t>
      </w:r>
      <w:r w:rsidRPr="00371FB7">
        <w:rPr>
          <w:rFonts w:ascii="Times New Roman" w:hAnsi="Times New Roman" w:cs="Times New Roman"/>
          <w:b/>
          <w:kern w:val="1"/>
          <w:sz w:val="28"/>
          <w:szCs w:val="28"/>
          <w:lang w:val="de-DE"/>
        </w:rPr>
        <w:t xml:space="preserve"> </w:t>
      </w:r>
      <w:r w:rsidRPr="00371FB7">
        <w:rPr>
          <w:rFonts w:ascii="Times New Roman" w:hAnsi="Times New Roman" w:cs="Times New Roman"/>
          <w:b/>
          <w:kern w:val="1"/>
          <w:sz w:val="28"/>
          <w:szCs w:val="28"/>
        </w:rPr>
        <w:t>языку</w:t>
      </w:r>
      <w:r w:rsidRPr="00371FB7">
        <w:rPr>
          <w:rFonts w:ascii="Times New Roman" w:hAnsi="Times New Roman" w:cs="Times New Roman"/>
          <w:b/>
          <w:kern w:val="1"/>
          <w:sz w:val="28"/>
          <w:szCs w:val="28"/>
          <w:lang w:val="de-DE"/>
        </w:rPr>
        <w:t xml:space="preserve"> </w:t>
      </w:r>
      <w:r w:rsidRPr="00371FB7">
        <w:rPr>
          <w:rFonts w:ascii="Times New Roman" w:hAnsi="Times New Roman" w:cs="Times New Roman"/>
          <w:b/>
          <w:kern w:val="1"/>
          <w:sz w:val="28"/>
          <w:szCs w:val="28"/>
        </w:rPr>
        <w:t>для</w:t>
      </w:r>
      <w:r w:rsidRPr="001C1021">
        <w:rPr>
          <w:rFonts w:ascii="Times New Roman" w:hAnsi="Times New Roman" w:cs="Times New Roman"/>
          <w:b/>
          <w:kern w:val="1"/>
          <w:sz w:val="28"/>
          <w:szCs w:val="28"/>
          <w:lang w:val="de-DE"/>
        </w:rPr>
        <w:t xml:space="preserve"> </w:t>
      </w:r>
      <w:r w:rsidRPr="00371FB7">
        <w:rPr>
          <w:rFonts w:ascii="Times New Roman" w:hAnsi="Times New Roman" w:cs="Times New Roman"/>
          <w:b/>
          <w:kern w:val="1"/>
          <w:sz w:val="28"/>
          <w:szCs w:val="28"/>
        </w:rPr>
        <w:t>областной</w:t>
      </w:r>
      <w:r w:rsidRPr="001C1021">
        <w:rPr>
          <w:rFonts w:ascii="Times New Roman" w:hAnsi="Times New Roman" w:cs="Times New Roman"/>
          <w:b/>
          <w:kern w:val="1"/>
          <w:sz w:val="28"/>
          <w:szCs w:val="28"/>
          <w:lang w:val="de-DE"/>
        </w:rPr>
        <w:t xml:space="preserve"> </w:t>
      </w:r>
      <w:r w:rsidRPr="00371FB7">
        <w:rPr>
          <w:rFonts w:ascii="Times New Roman" w:hAnsi="Times New Roman" w:cs="Times New Roman"/>
          <w:b/>
          <w:kern w:val="1"/>
          <w:sz w:val="28"/>
          <w:szCs w:val="28"/>
        </w:rPr>
        <w:t>олимпиады</w:t>
      </w:r>
    </w:p>
    <w:p w:rsidR="00371FB7" w:rsidRPr="00371FB7" w:rsidRDefault="00371FB7" w:rsidP="00371FB7">
      <w:pPr>
        <w:spacing w:after="0" w:line="100" w:lineRule="atLeast"/>
        <w:jc w:val="center"/>
        <w:rPr>
          <w:rFonts w:ascii="Times New Roman" w:hAnsi="Times New Roman" w:cs="Times New Roman"/>
          <w:b/>
          <w:kern w:val="1"/>
          <w:sz w:val="28"/>
          <w:szCs w:val="28"/>
        </w:rPr>
      </w:pPr>
      <w:r w:rsidRPr="00371FB7">
        <w:rPr>
          <w:rFonts w:ascii="Times New Roman" w:hAnsi="Times New Roman" w:cs="Times New Roman"/>
          <w:b/>
          <w:kern w:val="1"/>
          <w:sz w:val="28"/>
          <w:szCs w:val="28"/>
        </w:rPr>
        <w:t>10 класс</w:t>
      </w:r>
    </w:p>
    <w:p w:rsidR="00371FB7" w:rsidRPr="00371FB7" w:rsidRDefault="00371FB7" w:rsidP="00371FB7">
      <w:pPr>
        <w:spacing w:after="0" w:line="100" w:lineRule="atLeast"/>
        <w:jc w:val="center"/>
        <w:rPr>
          <w:rFonts w:ascii="Times New Roman" w:hAnsi="Times New Roman" w:cs="Times New Roman"/>
          <w:kern w:val="1"/>
          <w:sz w:val="28"/>
          <w:szCs w:val="28"/>
        </w:rPr>
      </w:pPr>
    </w:p>
    <w:p w:rsidR="00371FB7" w:rsidRPr="00371FB7" w:rsidRDefault="00371FB7" w:rsidP="00371FB7">
      <w:pPr>
        <w:spacing w:after="0" w:line="100" w:lineRule="atLeast"/>
        <w:rPr>
          <w:rFonts w:ascii="Times New Roman" w:hAnsi="Times New Roman" w:cs="Times New Roman"/>
          <w:kern w:val="1"/>
          <w:sz w:val="28"/>
          <w:szCs w:val="28"/>
        </w:rPr>
      </w:pPr>
      <w:r w:rsidRPr="00371FB7">
        <w:rPr>
          <w:rFonts w:ascii="Times New Roman" w:hAnsi="Times New Roman" w:cs="Times New Roman"/>
          <w:kern w:val="1"/>
          <w:sz w:val="28"/>
          <w:szCs w:val="28"/>
        </w:rPr>
        <w:t xml:space="preserve">     </w:t>
      </w:r>
    </w:p>
    <w:p w:rsidR="00371FB7" w:rsidRPr="00371FB7" w:rsidRDefault="00371FB7" w:rsidP="00371FB7">
      <w:pPr>
        <w:spacing w:after="0" w:line="100" w:lineRule="atLeast"/>
        <w:rPr>
          <w:rFonts w:ascii="Times New Roman" w:hAnsi="Times New Roman" w:cs="Times New Roman"/>
          <w:kern w:val="1"/>
          <w:sz w:val="28"/>
          <w:szCs w:val="28"/>
        </w:rPr>
      </w:pPr>
      <w:r w:rsidRPr="00371FB7">
        <w:rPr>
          <w:rFonts w:ascii="Times New Roman" w:hAnsi="Times New Roman" w:cs="Times New Roman"/>
          <w:kern w:val="1"/>
          <w:sz w:val="28"/>
          <w:szCs w:val="28"/>
        </w:rPr>
        <w:t xml:space="preserve">      </w:t>
      </w:r>
      <w:r w:rsidRPr="00371FB7">
        <w:rPr>
          <w:rFonts w:ascii="Times New Roman" w:hAnsi="Times New Roman" w:cs="Times New Roman"/>
          <w:kern w:val="1"/>
          <w:sz w:val="28"/>
          <w:szCs w:val="28"/>
          <w:lang w:val="en-US"/>
        </w:rPr>
        <w:t>II</w:t>
      </w:r>
      <w:r w:rsidRPr="00371FB7">
        <w:rPr>
          <w:rFonts w:ascii="Times New Roman" w:hAnsi="Times New Roman" w:cs="Times New Roman"/>
          <w:kern w:val="1"/>
          <w:sz w:val="28"/>
          <w:szCs w:val="28"/>
        </w:rPr>
        <w:t xml:space="preserve"> – тур</w:t>
      </w:r>
    </w:p>
    <w:p w:rsidR="00371FB7" w:rsidRPr="00371FB7" w:rsidRDefault="00371FB7" w:rsidP="00371FB7">
      <w:pPr>
        <w:widowControl w:val="0"/>
        <w:spacing w:after="0" w:line="100" w:lineRule="atLeast"/>
        <w:ind w:left="360"/>
        <w:rPr>
          <w:rFonts w:ascii="Times New Roman" w:hAnsi="Times New Roman" w:cs="Times New Roman"/>
          <w:kern w:val="1"/>
          <w:sz w:val="28"/>
          <w:szCs w:val="28"/>
        </w:rPr>
      </w:pPr>
      <w:r w:rsidRPr="00FA75BD">
        <w:rPr>
          <w:rFonts w:ascii="Times New Roman" w:hAnsi="Times New Roman" w:cs="Times New Roman"/>
          <w:kern w:val="1"/>
          <w:sz w:val="28"/>
          <w:szCs w:val="28"/>
        </w:rPr>
        <w:t>1.</w:t>
      </w:r>
      <w:r w:rsidRPr="00371FB7">
        <w:rPr>
          <w:rFonts w:ascii="Times New Roman" w:hAnsi="Times New Roman" w:cs="Times New Roman"/>
          <w:kern w:val="1"/>
          <w:sz w:val="28"/>
          <w:szCs w:val="28"/>
        </w:rPr>
        <w:t>Чтение – 20 баллов</w:t>
      </w:r>
    </w:p>
    <w:p w:rsidR="00371FB7" w:rsidRPr="00FA75BD" w:rsidRDefault="00371FB7" w:rsidP="00371FB7">
      <w:pPr>
        <w:pStyle w:val="a3"/>
        <w:widowControl w:val="0"/>
        <w:numPr>
          <w:ilvl w:val="0"/>
          <w:numId w:val="15"/>
        </w:numPr>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Монологическая речь – 10 баллов (5 баллов за содержание, 5 баллов за языковую правильность)</w:t>
      </w:r>
    </w:p>
    <w:p w:rsidR="00371FB7" w:rsidRPr="00FA75BD" w:rsidRDefault="00371FB7" w:rsidP="00371FB7">
      <w:pPr>
        <w:pStyle w:val="a3"/>
        <w:widowControl w:val="0"/>
        <w:numPr>
          <w:ilvl w:val="0"/>
          <w:numId w:val="15"/>
        </w:numPr>
        <w:spacing w:after="0" w:line="100" w:lineRule="atLeast"/>
        <w:rPr>
          <w:rFonts w:ascii="Times New Roman" w:hAnsi="Times New Roman" w:cs="Times New Roman"/>
          <w:kern w:val="1"/>
          <w:sz w:val="28"/>
          <w:szCs w:val="28"/>
        </w:rPr>
      </w:pPr>
      <w:r w:rsidRPr="00FA75BD">
        <w:rPr>
          <w:rFonts w:ascii="Times New Roman" w:hAnsi="Times New Roman" w:cs="Times New Roman"/>
          <w:kern w:val="1"/>
          <w:sz w:val="28"/>
          <w:szCs w:val="28"/>
        </w:rPr>
        <w:t>Диалогическая речь – 10 баллов (5 баллов за содержание, 5 баллов за языковую правильность)</w:t>
      </w:r>
    </w:p>
    <w:p w:rsidR="00371FB7" w:rsidRPr="00371FB7" w:rsidRDefault="00371FB7" w:rsidP="00371FB7">
      <w:pPr>
        <w:widowControl w:val="0"/>
        <w:spacing w:after="0" w:line="100" w:lineRule="atLeast"/>
        <w:rPr>
          <w:rFonts w:ascii="Times New Roman" w:hAnsi="Times New Roman" w:cs="Times New Roman"/>
          <w:kern w:val="1"/>
          <w:sz w:val="28"/>
          <w:szCs w:val="28"/>
        </w:rPr>
      </w:pPr>
    </w:p>
    <w:p w:rsidR="00371FB7" w:rsidRPr="00371FB7" w:rsidRDefault="00371FB7" w:rsidP="00371FB7">
      <w:pPr>
        <w:widowControl w:val="0"/>
        <w:spacing w:after="0" w:line="100" w:lineRule="atLeast"/>
        <w:jc w:val="right"/>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10.Klasse</w:t>
      </w:r>
    </w:p>
    <w:p w:rsidR="00371FB7" w:rsidRPr="00371FB7" w:rsidRDefault="00371FB7" w:rsidP="00371FB7">
      <w:pPr>
        <w:widowControl w:val="0"/>
        <w:spacing w:after="0" w:line="100" w:lineRule="atLeast"/>
        <w:rPr>
          <w:rFonts w:ascii="Times New Roman" w:hAnsi="Times New Roman" w:cs="Times New Roman"/>
          <w:b/>
          <w:kern w:val="1"/>
          <w:sz w:val="28"/>
          <w:szCs w:val="28"/>
          <w:lang w:val="de-DE"/>
        </w:rPr>
      </w:pPr>
      <w:r w:rsidRPr="00371FB7">
        <w:rPr>
          <w:rFonts w:ascii="Times New Roman" w:hAnsi="Times New Roman" w:cs="Times New Roman"/>
          <w:b/>
          <w:kern w:val="1"/>
          <w:sz w:val="28"/>
          <w:szCs w:val="28"/>
          <w:lang w:val="de-DE"/>
        </w:rPr>
        <w:t>Die 2.Runde</w:t>
      </w:r>
    </w:p>
    <w:p w:rsidR="00371FB7" w:rsidRPr="00371FB7" w:rsidRDefault="00371FB7" w:rsidP="00371FB7">
      <w:pPr>
        <w:widowControl w:val="0"/>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 xml:space="preserve">Aufgabe </w:t>
      </w:r>
      <w:r w:rsidRPr="00FA75BD">
        <w:rPr>
          <w:rFonts w:ascii="Times New Roman" w:hAnsi="Times New Roman" w:cs="Times New Roman"/>
          <w:b/>
          <w:kern w:val="1"/>
          <w:sz w:val="28"/>
          <w:szCs w:val="28"/>
        </w:rPr>
        <w:t>1</w:t>
      </w:r>
      <w:r w:rsidRPr="00371FB7">
        <w:rPr>
          <w:rFonts w:ascii="Times New Roman" w:hAnsi="Times New Roman" w:cs="Times New Roman"/>
          <w:b/>
          <w:kern w:val="1"/>
          <w:sz w:val="28"/>
          <w:szCs w:val="28"/>
          <w:lang w:val="de-DE"/>
        </w:rPr>
        <w:t>: Leseverstehen (20P.)</w:t>
      </w:r>
    </w:p>
    <w:p w:rsidR="00371FB7" w:rsidRPr="00371FB7" w:rsidRDefault="00371FB7" w:rsidP="00371FB7">
      <w:pPr>
        <w:widowControl w:val="0"/>
        <w:spacing w:after="0" w:line="100" w:lineRule="atLeast"/>
        <w:rPr>
          <w:rFonts w:ascii="Times New Roman" w:hAnsi="Times New Roman" w:cs="Times New Roman"/>
          <w:b/>
          <w:kern w:val="1"/>
          <w:sz w:val="28"/>
          <w:szCs w:val="28"/>
          <w:lang w:val="de-DE"/>
        </w:rPr>
      </w:pPr>
      <w:r w:rsidRPr="00371FB7">
        <w:rPr>
          <w:rFonts w:ascii="Times New Roman" w:hAnsi="Times New Roman" w:cs="Times New Roman"/>
          <w:b/>
          <w:kern w:val="1"/>
          <w:sz w:val="28"/>
          <w:szCs w:val="28"/>
          <w:lang w:val="de-DE"/>
        </w:rPr>
        <w:t>Zeit: 45 Min.</w:t>
      </w:r>
    </w:p>
    <w:p w:rsidR="00371FB7" w:rsidRPr="00371FB7" w:rsidRDefault="00371FB7" w:rsidP="00371FB7">
      <w:pPr>
        <w:widowControl w:val="0"/>
        <w:spacing w:after="0" w:line="100" w:lineRule="atLeast"/>
        <w:rPr>
          <w:rFonts w:ascii="Times New Roman" w:hAnsi="Times New Roman" w:cs="Times New Roman"/>
          <w:kern w:val="1"/>
          <w:sz w:val="28"/>
          <w:szCs w:val="28"/>
          <w:lang w:val="de-DE"/>
        </w:rPr>
      </w:pPr>
    </w:p>
    <w:p w:rsidR="00371FB7" w:rsidRPr="00371FB7" w:rsidRDefault="00371FB7" w:rsidP="00371FB7">
      <w:pPr>
        <w:spacing w:after="0" w:line="100" w:lineRule="atLeast"/>
        <w:rPr>
          <w:rFonts w:ascii="Times New Roman" w:hAnsi="Times New Roman" w:cs="Times New Roman"/>
          <w:kern w:val="1"/>
          <w:sz w:val="28"/>
          <w:szCs w:val="28"/>
          <w:lang w:val="de-DE"/>
        </w:rPr>
      </w:pPr>
      <w:proofErr w:type="spellStart"/>
      <w:r w:rsidRPr="00371FB7">
        <w:rPr>
          <w:rFonts w:ascii="Times New Roman" w:hAnsi="Times New Roman" w:cs="Times New Roman"/>
          <w:kern w:val="1"/>
          <w:sz w:val="28"/>
          <w:szCs w:val="28"/>
          <w:lang w:val="de-DE"/>
        </w:rPr>
        <w:t>I.Lesen</w:t>
      </w:r>
      <w:proofErr w:type="spellEnd"/>
      <w:r w:rsidRPr="00371FB7">
        <w:rPr>
          <w:rFonts w:ascii="Times New Roman" w:hAnsi="Times New Roman" w:cs="Times New Roman"/>
          <w:kern w:val="1"/>
          <w:sz w:val="28"/>
          <w:szCs w:val="28"/>
          <w:lang w:val="de-DE"/>
        </w:rPr>
        <w:t xml:space="preserve"> Sie den folgenden Text.</w:t>
      </w:r>
    </w:p>
    <w:p w:rsidR="00371FB7" w:rsidRPr="00371FB7" w:rsidRDefault="00371FB7" w:rsidP="00371FB7">
      <w:pPr>
        <w:spacing w:after="0" w:line="100" w:lineRule="atLeast"/>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II. Richtig oder falsch? (5P.9</w:t>
      </w:r>
    </w:p>
    <w:p w:rsidR="00371FB7" w:rsidRPr="00371FB7" w:rsidRDefault="00371FB7" w:rsidP="00FA75BD">
      <w:pPr>
        <w:widowControl w:val="0"/>
        <w:numPr>
          <w:ilvl w:val="1"/>
          <w:numId w:val="14"/>
        </w:numPr>
        <w:spacing w:after="0" w:line="100" w:lineRule="atLeast"/>
        <w:ind w:left="0" w:firstLine="0"/>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Eine Gruppe  von Menschen unter der Leitung von Hans Wimmer will zehn Tage im Walde verbringen.</w:t>
      </w:r>
    </w:p>
    <w:p w:rsidR="00371FB7" w:rsidRPr="00371FB7" w:rsidRDefault="00371FB7" w:rsidP="00FA75BD">
      <w:pPr>
        <w:widowControl w:val="0"/>
        <w:numPr>
          <w:ilvl w:val="1"/>
          <w:numId w:val="14"/>
        </w:numPr>
        <w:spacing w:after="0" w:line="100" w:lineRule="atLeast"/>
        <w:ind w:left="0" w:firstLine="0"/>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Sie nehmen mit sich alles, was nötig ist.</w:t>
      </w:r>
    </w:p>
    <w:p w:rsidR="00371FB7" w:rsidRPr="00371FB7" w:rsidRDefault="00371FB7" w:rsidP="00FA75BD">
      <w:pPr>
        <w:widowControl w:val="0"/>
        <w:numPr>
          <w:ilvl w:val="1"/>
          <w:numId w:val="14"/>
        </w:numPr>
        <w:spacing w:after="0" w:line="100" w:lineRule="atLeast"/>
        <w:ind w:left="0" w:firstLine="0"/>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Das ist eine gewöhnliche Erholung.</w:t>
      </w:r>
    </w:p>
    <w:p w:rsidR="00371FB7" w:rsidRPr="00371FB7" w:rsidRDefault="00371FB7" w:rsidP="00FA75BD">
      <w:pPr>
        <w:widowControl w:val="0"/>
        <w:numPr>
          <w:ilvl w:val="1"/>
          <w:numId w:val="14"/>
        </w:numPr>
        <w:spacing w:after="0" w:line="100" w:lineRule="atLeast"/>
        <w:ind w:left="0" w:firstLine="0"/>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Die Menschen lernen, in der Natur und mit der Natur zu leben.</w:t>
      </w:r>
    </w:p>
    <w:p w:rsidR="00371FB7" w:rsidRPr="00371FB7" w:rsidRDefault="00371FB7" w:rsidP="00FA75BD">
      <w:pPr>
        <w:widowControl w:val="0"/>
        <w:numPr>
          <w:ilvl w:val="1"/>
          <w:numId w:val="14"/>
        </w:numPr>
        <w:spacing w:after="0" w:line="100" w:lineRule="atLeast"/>
        <w:ind w:left="0" w:firstLine="0"/>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Für alles sorgt Herr Wimmer.</w:t>
      </w:r>
    </w:p>
    <w:p w:rsidR="00371FB7" w:rsidRPr="00371FB7" w:rsidRDefault="00371FB7" w:rsidP="00371FB7">
      <w:pPr>
        <w:spacing w:after="0" w:line="100" w:lineRule="atLeast"/>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III. Stellen Sie zu jedem Absatz (4) zwei Fragen zusammen. (8P.)</w:t>
      </w:r>
    </w:p>
    <w:p w:rsidR="00371FB7" w:rsidRPr="00371FB7" w:rsidRDefault="00371FB7" w:rsidP="00371FB7">
      <w:pPr>
        <w:spacing w:after="0" w:line="100" w:lineRule="atLeast"/>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IV. Beantworten Sie die Frage: „Wie verbrachten die Menschen die freie Zeit im Walde?“ (2P.)</w:t>
      </w:r>
    </w:p>
    <w:p w:rsidR="00371FB7" w:rsidRPr="00371FB7" w:rsidRDefault="00371FB7" w:rsidP="00371FB7">
      <w:pPr>
        <w:spacing w:after="0" w:line="100" w:lineRule="atLeast"/>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V. Warum heißt der Text „Überleben im Wald“? (4-5 Sätze)</w:t>
      </w:r>
    </w:p>
    <w:p w:rsidR="00371FB7" w:rsidRPr="00371FB7" w:rsidRDefault="00371FB7" w:rsidP="00371FB7">
      <w:pPr>
        <w:spacing w:after="0" w:line="100" w:lineRule="atLeast"/>
        <w:rPr>
          <w:rFonts w:ascii="Times New Roman" w:hAnsi="Times New Roman" w:cs="Times New Roman"/>
          <w:kern w:val="1"/>
          <w:sz w:val="28"/>
          <w:szCs w:val="28"/>
          <w:lang w:val="de-DE"/>
        </w:rPr>
      </w:pPr>
    </w:p>
    <w:p w:rsidR="00371FB7" w:rsidRPr="00371FB7" w:rsidRDefault="00371FB7" w:rsidP="00371FB7">
      <w:pPr>
        <w:spacing w:after="0" w:line="100" w:lineRule="atLeast"/>
        <w:rPr>
          <w:rFonts w:ascii="Times New Roman" w:hAnsi="Times New Roman" w:cs="Times New Roman"/>
          <w:kern w:val="1"/>
          <w:sz w:val="28"/>
          <w:szCs w:val="28"/>
          <w:lang w:val="de-DE"/>
        </w:rPr>
      </w:pPr>
    </w:p>
    <w:p w:rsidR="00371FB7" w:rsidRPr="00371FB7" w:rsidRDefault="00371FB7" w:rsidP="00371FB7">
      <w:pPr>
        <w:widowControl w:val="0"/>
        <w:spacing w:after="0" w:line="100" w:lineRule="atLeast"/>
        <w:rPr>
          <w:rFonts w:ascii="Times New Roman" w:hAnsi="Times New Roman" w:cs="Times New Roman"/>
          <w:b/>
          <w:kern w:val="1"/>
          <w:sz w:val="28"/>
          <w:szCs w:val="28"/>
          <w:lang w:val="de-DE"/>
        </w:rPr>
      </w:pPr>
      <w:proofErr w:type="spellStart"/>
      <w:r w:rsidRPr="00371FB7">
        <w:rPr>
          <w:rFonts w:ascii="Times New Roman" w:hAnsi="Times New Roman" w:cs="Times New Roman"/>
          <w:b/>
          <w:kern w:val="1"/>
          <w:sz w:val="28"/>
          <w:szCs w:val="28"/>
          <w:lang w:val="de-DE"/>
        </w:rPr>
        <w:t>Lesetext</w:t>
      </w:r>
      <w:proofErr w:type="spellEnd"/>
      <w:r w:rsidRPr="00371FB7">
        <w:rPr>
          <w:rFonts w:ascii="Times New Roman" w:hAnsi="Times New Roman" w:cs="Times New Roman"/>
          <w:b/>
          <w:kern w:val="1"/>
          <w:sz w:val="28"/>
          <w:szCs w:val="28"/>
          <w:lang w:val="de-DE"/>
        </w:rPr>
        <w:t>: Überleben im Wald</w:t>
      </w:r>
    </w:p>
    <w:p w:rsidR="00371FB7" w:rsidRPr="00371FB7" w:rsidRDefault="00371FB7" w:rsidP="00371FB7">
      <w:pPr>
        <w:widowControl w:val="0"/>
        <w:spacing w:after="0" w:line="100" w:lineRule="atLeast"/>
        <w:rPr>
          <w:rFonts w:ascii="Times New Roman" w:hAnsi="Times New Roman" w:cs="Times New Roman"/>
          <w:b/>
          <w:kern w:val="1"/>
          <w:sz w:val="28"/>
          <w:szCs w:val="28"/>
          <w:lang w:val="de-DE"/>
        </w:rPr>
      </w:pPr>
    </w:p>
    <w:p w:rsidR="00371FB7" w:rsidRPr="00371FB7" w:rsidRDefault="00371FB7" w:rsidP="00371FB7">
      <w:pPr>
        <w:widowControl w:val="0"/>
        <w:spacing w:after="0" w:line="100" w:lineRule="atLeast"/>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 xml:space="preserve">      Einmal im Monat zieht eine Gruppe von zehn Männern und Frauen unter Leitung von Hans Wimmer aus Aachen in ein abgelegenes Waldgebiet der Eifel, um dort eine Woche zu verbringen. Sie kommen aus allen Teilen Deutschlands und aus allen Berufen. Sie lassen die gewohnte Zivilisation hinter sich und ihr Gepäck besteht nur aus einem Schlafsack, einem Messer und ganz normaler Kleidung.</w:t>
      </w:r>
    </w:p>
    <w:p w:rsidR="00371FB7" w:rsidRPr="00371FB7" w:rsidRDefault="00371FB7" w:rsidP="00371FB7">
      <w:pPr>
        <w:widowControl w:val="0"/>
        <w:spacing w:after="0" w:line="100" w:lineRule="atLeast"/>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 xml:space="preserve">      Sie wollen herausfinden, ob man auch ohne Elektrizität, Zeitung oder Supermarkt auskommen kann und sie stellen fest, dass es geht. Unter einfachsten Bedingungen lernen sie, in und mit der Natur zu leben. Sie verarbeiten Körner oder auch nur Baumrinde zu Mehl und backen daraus Brot auf heißen Steinen. Sie schnitzen sich selbst Tassen und Löffel aus Holz und übernachten in selbstgebauten Hütten.</w:t>
      </w:r>
    </w:p>
    <w:p w:rsidR="00371FB7" w:rsidRPr="00371FB7" w:rsidRDefault="00371FB7" w:rsidP="00371FB7">
      <w:pPr>
        <w:widowControl w:val="0"/>
        <w:spacing w:after="0" w:line="100" w:lineRule="atLeast"/>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 xml:space="preserve">     Überraschenderweise ist noch niemand durch das Leben in der freien Natur krank geworden. Im Gegenteil: Die Teilnehmer kehren gesünder aus der Eifel </w:t>
      </w:r>
      <w:r w:rsidRPr="00371FB7">
        <w:rPr>
          <w:rFonts w:ascii="Times New Roman" w:hAnsi="Times New Roman" w:cs="Times New Roman"/>
          <w:kern w:val="1"/>
          <w:sz w:val="28"/>
          <w:szCs w:val="28"/>
          <w:lang w:val="de-DE"/>
        </w:rPr>
        <w:lastRenderedPageBreak/>
        <w:t>zurück, als sie es vorher waren. Die „Dicken“ haben ein paar Kilo abgenommen und manche gewöhnen sich bei dieser Gelegenheit das Rauchen ab.</w:t>
      </w:r>
    </w:p>
    <w:p w:rsidR="00371FB7" w:rsidRPr="00371FB7" w:rsidRDefault="00371FB7" w:rsidP="00371FB7">
      <w:pPr>
        <w:widowControl w:val="0"/>
        <w:spacing w:after="0" w:line="100" w:lineRule="atLeast"/>
        <w:rPr>
          <w:rFonts w:ascii="Times New Roman" w:hAnsi="Times New Roman" w:cs="Times New Roman"/>
          <w:kern w:val="1"/>
          <w:sz w:val="28"/>
          <w:szCs w:val="28"/>
          <w:lang w:val="de-DE"/>
        </w:rPr>
      </w:pPr>
      <w:r w:rsidRPr="00371FB7">
        <w:rPr>
          <w:rFonts w:ascii="Times New Roman" w:hAnsi="Times New Roman" w:cs="Times New Roman"/>
          <w:kern w:val="1"/>
          <w:sz w:val="28"/>
          <w:szCs w:val="28"/>
          <w:lang w:val="de-DE"/>
        </w:rPr>
        <w:t xml:space="preserve">      Die Teilnehmer am „Überlebenstraining“ haben den Eindruck, dass sie nicht nur die Natur, sondern auch sich selbst besser kennen gelernt haben. Viele bezeichnen die Woche im Wald als die sinnvollste Urlaubsform, weil man Zeit für ruhige Gespräche habe, sich körperlich betätige und das Zusammenleben in der Gruppe neue Erfahrungen vermittle.</w:t>
      </w:r>
    </w:p>
    <w:p w:rsidR="00371FB7" w:rsidRPr="00371FB7" w:rsidRDefault="00371FB7" w:rsidP="00371FB7">
      <w:pPr>
        <w:widowControl w:val="0"/>
        <w:spacing w:after="0" w:line="100" w:lineRule="atLeast"/>
        <w:rPr>
          <w:rFonts w:ascii="Times New Roman" w:hAnsi="Times New Roman" w:cs="Times New Roman"/>
          <w:kern w:val="1"/>
          <w:sz w:val="28"/>
          <w:szCs w:val="28"/>
          <w:lang w:val="de-DE"/>
        </w:rPr>
      </w:pPr>
    </w:p>
    <w:p w:rsidR="00371FB7" w:rsidRPr="001C1021" w:rsidRDefault="00371FB7" w:rsidP="00FA75BD">
      <w:pPr>
        <w:widowControl w:val="0"/>
        <w:spacing w:after="0" w:line="100" w:lineRule="atLeast"/>
        <w:rPr>
          <w:rFonts w:ascii="Times New Roman" w:hAnsi="Times New Roman" w:cs="Times New Roman"/>
          <w:kern w:val="1"/>
          <w:sz w:val="28"/>
          <w:szCs w:val="28"/>
          <w:lang w:val="de-DE"/>
        </w:rPr>
      </w:pPr>
    </w:p>
    <w:p w:rsidR="00371FB7" w:rsidRPr="00371FB7" w:rsidRDefault="00371FB7" w:rsidP="00371FB7">
      <w:pPr>
        <w:widowControl w:val="0"/>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 xml:space="preserve">Aufgabe </w:t>
      </w:r>
      <w:r w:rsidRPr="001C1021">
        <w:rPr>
          <w:rFonts w:ascii="Times New Roman" w:hAnsi="Times New Roman" w:cs="Times New Roman"/>
          <w:b/>
          <w:kern w:val="1"/>
          <w:sz w:val="28"/>
          <w:szCs w:val="28"/>
          <w:lang w:val="en-US"/>
        </w:rPr>
        <w:t>2</w:t>
      </w:r>
      <w:r w:rsidRPr="00371FB7">
        <w:rPr>
          <w:rFonts w:ascii="Times New Roman" w:hAnsi="Times New Roman" w:cs="Times New Roman"/>
          <w:b/>
          <w:kern w:val="1"/>
          <w:sz w:val="28"/>
          <w:szCs w:val="28"/>
          <w:lang w:val="de-DE"/>
        </w:rPr>
        <w:t>: Monolog (10P.)</w:t>
      </w:r>
    </w:p>
    <w:p w:rsidR="00371FB7" w:rsidRPr="00371FB7" w:rsidRDefault="00371FB7" w:rsidP="00371FB7">
      <w:pPr>
        <w:widowControl w:val="0"/>
        <w:spacing w:after="0" w:line="100" w:lineRule="atLeast"/>
        <w:rPr>
          <w:rFonts w:ascii="Times New Roman" w:hAnsi="Times New Roman" w:cs="Times New Roman"/>
          <w:b/>
          <w:kern w:val="1"/>
          <w:sz w:val="28"/>
          <w:szCs w:val="28"/>
          <w:lang w:val="de-DE"/>
        </w:rPr>
      </w:pPr>
    </w:p>
    <w:p w:rsidR="00371FB7" w:rsidRPr="00371FB7" w:rsidRDefault="00371FB7" w:rsidP="00371FB7">
      <w:pPr>
        <w:widowControl w:val="0"/>
        <w:spacing w:after="0" w:line="100" w:lineRule="atLeast"/>
        <w:rPr>
          <w:rFonts w:ascii="Times New Roman" w:hAnsi="Times New Roman" w:cs="Times New Roman"/>
          <w:b/>
          <w:kern w:val="1"/>
          <w:sz w:val="28"/>
          <w:szCs w:val="28"/>
          <w:lang w:val="de-DE"/>
        </w:rPr>
      </w:pPr>
      <w:r w:rsidRPr="00371FB7">
        <w:rPr>
          <w:rFonts w:ascii="Times New Roman" w:hAnsi="Times New Roman" w:cs="Times New Roman"/>
          <w:b/>
          <w:kern w:val="1"/>
          <w:sz w:val="28"/>
          <w:szCs w:val="28"/>
          <w:lang w:val="de-DE"/>
        </w:rPr>
        <w:t>Thema: Die Schweiz</w:t>
      </w:r>
    </w:p>
    <w:p w:rsidR="00371FB7" w:rsidRPr="001C1021" w:rsidRDefault="00371FB7" w:rsidP="00371FB7">
      <w:pPr>
        <w:widowControl w:val="0"/>
        <w:spacing w:after="0" w:line="100" w:lineRule="atLeast"/>
        <w:rPr>
          <w:rFonts w:ascii="Times New Roman" w:hAnsi="Times New Roman" w:cs="Times New Roman"/>
          <w:b/>
          <w:kern w:val="1"/>
          <w:sz w:val="28"/>
          <w:szCs w:val="28"/>
          <w:lang w:val="en-US"/>
        </w:rPr>
      </w:pPr>
    </w:p>
    <w:p w:rsidR="00371FB7" w:rsidRPr="00371FB7" w:rsidRDefault="00371FB7" w:rsidP="00371FB7">
      <w:pPr>
        <w:widowControl w:val="0"/>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 xml:space="preserve">Aufgabe </w:t>
      </w:r>
      <w:r w:rsidRPr="001C1021">
        <w:rPr>
          <w:rFonts w:ascii="Times New Roman" w:hAnsi="Times New Roman" w:cs="Times New Roman"/>
          <w:b/>
          <w:kern w:val="1"/>
          <w:sz w:val="28"/>
          <w:szCs w:val="28"/>
          <w:lang w:val="fr-FR"/>
        </w:rPr>
        <w:t>3</w:t>
      </w:r>
      <w:r w:rsidRPr="00371FB7">
        <w:rPr>
          <w:rFonts w:ascii="Times New Roman" w:hAnsi="Times New Roman" w:cs="Times New Roman"/>
          <w:b/>
          <w:kern w:val="1"/>
          <w:sz w:val="28"/>
          <w:szCs w:val="28"/>
          <w:lang w:val="de-DE"/>
        </w:rPr>
        <w:t>: Dialog (10P.)</w:t>
      </w:r>
    </w:p>
    <w:p w:rsidR="00371FB7" w:rsidRPr="00371FB7" w:rsidRDefault="00371FB7" w:rsidP="00371FB7">
      <w:pPr>
        <w:widowControl w:val="0"/>
        <w:spacing w:after="0" w:line="100" w:lineRule="atLeast"/>
        <w:rPr>
          <w:rFonts w:ascii="Times New Roman" w:hAnsi="Times New Roman" w:cs="Times New Roman"/>
          <w:b/>
          <w:kern w:val="1"/>
          <w:sz w:val="28"/>
          <w:szCs w:val="28"/>
          <w:lang w:val="de-DE"/>
        </w:rPr>
      </w:pPr>
    </w:p>
    <w:p w:rsidR="00371FB7" w:rsidRPr="00371FB7" w:rsidRDefault="00371FB7" w:rsidP="00371FB7">
      <w:pPr>
        <w:widowControl w:val="0"/>
        <w:spacing w:after="0" w:line="100" w:lineRule="atLeast"/>
        <w:rPr>
          <w:rFonts w:ascii="Times New Roman" w:hAnsi="Times New Roman" w:cs="Times New Roman"/>
          <w:b/>
          <w:kern w:val="1"/>
          <w:sz w:val="28"/>
          <w:szCs w:val="28"/>
          <w:lang w:val="de-DE"/>
        </w:rPr>
      </w:pPr>
      <w:r w:rsidRPr="00371FB7">
        <w:rPr>
          <w:rFonts w:ascii="Times New Roman" w:hAnsi="Times New Roman" w:cs="Times New Roman"/>
          <w:b/>
          <w:kern w:val="1"/>
          <w:sz w:val="28"/>
          <w:szCs w:val="28"/>
          <w:lang w:val="de-DE"/>
        </w:rPr>
        <w:t>Thema: Die Städte der Schweiz.</w:t>
      </w:r>
    </w:p>
    <w:p w:rsidR="00371FB7" w:rsidRPr="00371FB7" w:rsidRDefault="00371FB7" w:rsidP="00371FB7">
      <w:pPr>
        <w:widowControl w:val="0"/>
        <w:spacing w:after="0" w:line="100" w:lineRule="atLeast"/>
        <w:rPr>
          <w:rFonts w:ascii="Times New Roman" w:hAnsi="Times New Roman" w:cs="Times New Roman"/>
          <w:b/>
          <w:kern w:val="1"/>
          <w:sz w:val="28"/>
          <w:szCs w:val="28"/>
          <w:lang w:val="de-DE"/>
        </w:rPr>
      </w:pPr>
    </w:p>
    <w:p w:rsidR="00371FB7" w:rsidRPr="00371FB7" w:rsidRDefault="00371FB7" w:rsidP="00371FB7">
      <w:pPr>
        <w:widowControl w:val="0"/>
        <w:spacing w:after="0" w:line="100" w:lineRule="atLeast"/>
        <w:rPr>
          <w:rFonts w:ascii="Times New Roman" w:hAnsi="Times New Roman" w:cs="Times New Roman"/>
          <w:kern w:val="1"/>
          <w:sz w:val="28"/>
          <w:szCs w:val="28"/>
          <w:lang w:val="de-DE"/>
        </w:rPr>
      </w:pPr>
    </w:p>
    <w:p w:rsidR="00371FB7" w:rsidRPr="001C1021" w:rsidRDefault="00371FB7" w:rsidP="00371FB7">
      <w:pPr>
        <w:widowControl w:val="0"/>
        <w:spacing w:after="0" w:line="100" w:lineRule="atLeast"/>
        <w:rPr>
          <w:rFonts w:ascii="Times New Roman" w:hAnsi="Times New Roman" w:cs="Times New Roman"/>
          <w:kern w:val="1"/>
          <w:sz w:val="28"/>
          <w:szCs w:val="28"/>
          <w:lang w:val="fr-FR"/>
        </w:rPr>
      </w:pPr>
    </w:p>
    <w:p w:rsidR="00FA75BD" w:rsidRPr="001C1021" w:rsidRDefault="00FA75BD" w:rsidP="00FA75BD">
      <w:pPr>
        <w:spacing w:after="0" w:line="100" w:lineRule="atLeast"/>
        <w:jc w:val="right"/>
        <w:rPr>
          <w:rFonts w:ascii="Times New Roman" w:hAnsi="Times New Roman" w:cs="Times New Roman"/>
          <w:kern w:val="1"/>
          <w:sz w:val="28"/>
          <w:szCs w:val="28"/>
          <w:lang w:val="fr-FR"/>
        </w:rPr>
      </w:pPr>
    </w:p>
    <w:p w:rsidR="00FA75BD" w:rsidRPr="00FA75BD" w:rsidRDefault="00FA75BD" w:rsidP="00D737B4">
      <w:pPr>
        <w:spacing w:after="0" w:line="100" w:lineRule="atLeast"/>
        <w:jc w:val="center"/>
        <w:rPr>
          <w:rFonts w:ascii="Times New Roman" w:hAnsi="Times New Roman" w:cs="Times New Roman"/>
          <w:b/>
          <w:kern w:val="1"/>
          <w:sz w:val="28"/>
          <w:szCs w:val="28"/>
        </w:rPr>
      </w:pPr>
      <w:r w:rsidRPr="00FA75BD">
        <w:rPr>
          <w:rFonts w:ascii="Times New Roman" w:hAnsi="Times New Roman" w:cs="Times New Roman"/>
          <w:b/>
          <w:kern w:val="1"/>
          <w:sz w:val="28"/>
          <w:szCs w:val="28"/>
        </w:rPr>
        <w:t>Задания по немецкому языку для областной олимпиады</w:t>
      </w:r>
    </w:p>
    <w:p w:rsidR="00FA75BD" w:rsidRPr="00FA75BD" w:rsidRDefault="00FA75BD" w:rsidP="00FA75BD">
      <w:pPr>
        <w:spacing w:after="0" w:line="100" w:lineRule="atLeast"/>
        <w:jc w:val="center"/>
        <w:rPr>
          <w:rFonts w:ascii="Times New Roman" w:hAnsi="Times New Roman" w:cs="Times New Roman"/>
          <w:b/>
          <w:kern w:val="1"/>
          <w:sz w:val="28"/>
          <w:szCs w:val="28"/>
        </w:rPr>
      </w:pPr>
      <w:r w:rsidRPr="00FA75BD">
        <w:rPr>
          <w:rFonts w:ascii="Times New Roman" w:hAnsi="Times New Roman" w:cs="Times New Roman"/>
          <w:b/>
          <w:kern w:val="1"/>
          <w:sz w:val="28"/>
          <w:szCs w:val="28"/>
        </w:rPr>
        <w:t>11 класс</w:t>
      </w:r>
    </w:p>
    <w:p w:rsidR="00FA75BD" w:rsidRPr="00371FB7" w:rsidRDefault="00FA75BD" w:rsidP="00371FB7">
      <w:pPr>
        <w:widowControl w:val="0"/>
        <w:spacing w:after="0" w:line="100" w:lineRule="atLeast"/>
        <w:rPr>
          <w:rFonts w:ascii="Times New Roman" w:hAnsi="Times New Roman" w:cs="Times New Roman"/>
          <w:kern w:val="1"/>
          <w:sz w:val="28"/>
          <w:szCs w:val="28"/>
        </w:rPr>
      </w:pPr>
    </w:p>
    <w:p w:rsidR="00FA75BD" w:rsidRPr="00FA75BD" w:rsidRDefault="00FA75BD" w:rsidP="00FA75BD">
      <w:pPr>
        <w:widowControl w:val="0"/>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      II – </w:t>
      </w:r>
      <w:proofErr w:type="spellStart"/>
      <w:r w:rsidRPr="00FA75BD">
        <w:rPr>
          <w:rFonts w:ascii="Times New Roman" w:hAnsi="Times New Roman" w:cs="Times New Roman"/>
          <w:kern w:val="1"/>
          <w:sz w:val="28"/>
          <w:szCs w:val="28"/>
          <w:lang w:val="de-DE"/>
        </w:rPr>
        <w:t>тур</w:t>
      </w:r>
      <w:proofErr w:type="spellEnd"/>
    </w:p>
    <w:p w:rsidR="00FA75BD" w:rsidRPr="00FA75BD" w:rsidRDefault="00FA75BD" w:rsidP="00FA75BD">
      <w:pPr>
        <w:widowControl w:val="0"/>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1.</w:t>
      </w:r>
      <w:r w:rsidRPr="00FA75BD">
        <w:rPr>
          <w:rFonts w:ascii="Times New Roman" w:hAnsi="Times New Roman" w:cs="Times New Roman"/>
          <w:kern w:val="1"/>
          <w:sz w:val="28"/>
          <w:szCs w:val="28"/>
          <w:lang w:val="de-DE"/>
        </w:rPr>
        <w:tab/>
      </w:r>
      <w:proofErr w:type="spellStart"/>
      <w:r w:rsidRPr="00FA75BD">
        <w:rPr>
          <w:rFonts w:ascii="Times New Roman" w:hAnsi="Times New Roman" w:cs="Times New Roman"/>
          <w:kern w:val="1"/>
          <w:sz w:val="28"/>
          <w:szCs w:val="28"/>
          <w:lang w:val="de-DE"/>
        </w:rPr>
        <w:t>Чтение</w:t>
      </w:r>
      <w:proofErr w:type="spellEnd"/>
      <w:r w:rsidRPr="00FA75BD">
        <w:rPr>
          <w:rFonts w:ascii="Times New Roman" w:hAnsi="Times New Roman" w:cs="Times New Roman"/>
          <w:kern w:val="1"/>
          <w:sz w:val="28"/>
          <w:szCs w:val="28"/>
          <w:lang w:val="de-DE"/>
        </w:rPr>
        <w:t xml:space="preserve"> – 20 </w:t>
      </w:r>
      <w:proofErr w:type="spellStart"/>
      <w:r w:rsidRPr="00FA75BD">
        <w:rPr>
          <w:rFonts w:ascii="Times New Roman" w:hAnsi="Times New Roman" w:cs="Times New Roman"/>
          <w:kern w:val="1"/>
          <w:sz w:val="28"/>
          <w:szCs w:val="28"/>
          <w:lang w:val="de-DE"/>
        </w:rPr>
        <w:t>баллов</w:t>
      </w:r>
      <w:proofErr w:type="spellEnd"/>
    </w:p>
    <w:p w:rsidR="00FA75BD" w:rsidRPr="00FA75BD" w:rsidRDefault="00FA75BD" w:rsidP="00FA75BD">
      <w:pPr>
        <w:widowControl w:val="0"/>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2.</w:t>
      </w:r>
      <w:r w:rsidRPr="00FA75BD">
        <w:rPr>
          <w:rFonts w:ascii="Times New Roman" w:hAnsi="Times New Roman" w:cs="Times New Roman"/>
          <w:kern w:val="1"/>
          <w:sz w:val="28"/>
          <w:szCs w:val="28"/>
          <w:lang w:val="de-DE"/>
        </w:rPr>
        <w:tab/>
      </w:r>
      <w:proofErr w:type="spellStart"/>
      <w:r w:rsidRPr="00FA75BD">
        <w:rPr>
          <w:rFonts w:ascii="Times New Roman" w:hAnsi="Times New Roman" w:cs="Times New Roman"/>
          <w:kern w:val="1"/>
          <w:sz w:val="28"/>
          <w:szCs w:val="28"/>
          <w:lang w:val="de-DE"/>
        </w:rPr>
        <w:t>Монологическая</w:t>
      </w:r>
      <w:proofErr w:type="spellEnd"/>
      <w:r w:rsidRPr="00FA75BD">
        <w:rPr>
          <w:rFonts w:ascii="Times New Roman" w:hAnsi="Times New Roman" w:cs="Times New Roman"/>
          <w:kern w:val="1"/>
          <w:sz w:val="28"/>
          <w:szCs w:val="28"/>
          <w:lang w:val="de-DE"/>
        </w:rPr>
        <w:t xml:space="preserve"> </w:t>
      </w:r>
      <w:proofErr w:type="spellStart"/>
      <w:r w:rsidRPr="00FA75BD">
        <w:rPr>
          <w:rFonts w:ascii="Times New Roman" w:hAnsi="Times New Roman" w:cs="Times New Roman"/>
          <w:kern w:val="1"/>
          <w:sz w:val="28"/>
          <w:szCs w:val="28"/>
          <w:lang w:val="de-DE"/>
        </w:rPr>
        <w:t>речь</w:t>
      </w:r>
      <w:proofErr w:type="spellEnd"/>
      <w:r w:rsidRPr="00FA75BD">
        <w:rPr>
          <w:rFonts w:ascii="Times New Roman" w:hAnsi="Times New Roman" w:cs="Times New Roman"/>
          <w:kern w:val="1"/>
          <w:sz w:val="28"/>
          <w:szCs w:val="28"/>
          <w:lang w:val="de-DE"/>
        </w:rPr>
        <w:t xml:space="preserve"> – 10 </w:t>
      </w:r>
      <w:proofErr w:type="spellStart"/>
      <w:r w:rsidRPr="00FA75BD">
        <w:rPr>
          <w:rFonts w:ascii="Times New Roman" w:hAnsi="Times New Roman" w:cs="Times New Roman"/>
          <w:kern w:val="1"/>
          <w:sz w:val="28"/>
          <w:szCs w:val="28"/>
          <w:lang w:val="de-DE"/>
        </w:rPr>
        <w:t>баллов</w:t>
      </w:r>
      <w:proofErr w:type="spellEnd"/>
      <w:r w:rsidRPr="00FA75BD">
        <w:rPr>
          <w:rFonts w:ascii="Times New Roman" w:hAnsi="Times New Roman" w:cs="Times New Roman"/>
          <w:kern w:val="1"/>
          <w:sz w:val="28"/>
          <w:szCs w:val="28"/>
          <w:lang w:val="de-DE"/>
        </w:rPr>
        <w:t xml:space="preserve"> (5 </w:t>
      </w:r>
      <w:proofErr w:type="spellStart"/>
      <w:r w:rsidRPr="00FA75BD">
        <w:rPr>
          <w:rFonts w:ascii="Times New Roman" w:hAnsi="Times New Roman" w:cs="Times New Roman"/>
          <w:kern w:val="1"/>
          <w:sz w:val="28"/>
          <w:szCs w:val="28"/>
          <w:lang w:val="de-DE"/>
        </w:rPr>
        <w:t>баллов</w:t>
      </w:r>
      <w:proofErr w:type="spellEnd"/>
      <w:r w:rsidRPr="00FA75BD">
        <w:rPr>
          <w:rFonts w:ascii="Times New Roman" w:hAnsi="Times New Roman" w:cs="Times New Roman"/>
          <w:kern w:val="1"/>
          <w:sz w:val="28"/>
          <w:szCs w:val="28"/>
          <w:lang w:val="de-DE"/>
        </w:rPr>
        <w:t xml:space="preserve"> </w:t>
      </w:r>
      <w:proofErr w:type="spellStart"/>
      <w:r w:rsidRPr="00FA75BD">
        <w:rPr>
          <w:rFonts w:ascii="Times New Roman" w:hAnsi="Times New Roman" w:cs="Times New Roman"/>
          <w:kern w:val="1"/>
          <w:sz w:val="28"/>
          <w:szCs w:val="28"/>
          <w:lang w:val="de-DE"/>
        </w:rPr>
        <w:t>за</w:t>
      </w:r>
      <w:proofErr w:type="spellEnd"/>
      <w:r w:rsidRPr="00FA75BD">
        <w:rPr>
          <w:rFonts w:ascii="Times New Roman" w:hAnsi="Times New Roman" w:cs="Times New Roman"/>
          <w:kern w:val="1"/>
          <w:sz w:val="28"/>
          <w:szCs w:val="28"/>
          <w:lang w:val="de-DE"/>
        </w:rPr>
        <w:t xml:space="preserve"> </w:t>
      </w:r>
      <w:proofErr w:type="spellStart"/>
      <w:r w:rsidRPr="00FA75BD">
        <w:rPr>
          <w:rFonts w:ascii="Times New Roman" w:hAnsi="Times New Roman" w:cs="Times New Roman"/>
          <w:kern w:val="1"/>
          <w:sz w:val="28"/>
          <w:szCs w:val="28"/>
          <w:lang w:val="de-DE"/>
        </w:rPr>
        <w:t>содержание</w:t>
      </w:r>
      <w:proofErr w:type="spellEnd"/>
      <w:r w:rsidRPr="00FA75BD">
        <w:rPr>
          <w:rFonts w:ascii="Times New Roman" w:hAnsi="Times New Roman" w:cs="Times New Roman"/>
          <w:kern w:val="1"/>
          <w:sz w:val="28"/>
          <w:szCs w:val="28"/>
          <w:lang w:val="de-DE"/>
        </w:rPr>
        <w:t xml:space="preserve">, 5 </w:t>
      </w:r>
      <w:proofErr w:type="spellStart"/>
      <w:r w:rsidRPr="00FA75BD">
        <w:rPr>
          <w:rFonts w:ascii="Times New Roman" w:hAnsi="Times New Roman" w:cs="Times New Roman"/>
          <w:kern w:val="1"/>
          <w:sz w:val="28"/>
          <w:szCs w:val="28"/>
          <w:lang w:val="de-DE"/>
        </w:rPr>
        <w:t>баллов</w:t>
      </w:r>
      <w:proofErr w:type="spellEnd"/>
      <w:r w:rsidRPr="00FA75BD">
        <w:rPr>
          <w:rFonts w:ascii="Times New Roman" w:hAnsi="Times New Roman" w:cs="Times New Roman"/>
          <w:kern w:val="1"/>
          <w:sz w:val="28"/>
          <w:szCs w:val="28"/>
          <w:lang w:val="de-DE"/>
        </w:rPr>
        <w:t xml:space="preserve"> </w:t>
      </w:r>
      <w:proofErr w:type="spellStart"/>
      <w:r w:rsidRPr="00FA75BD">
        <w:rPr>
          <w:rFonts w:ascii="Times New Roman" w:hAnsi="Times New Roman" w:cs="Times New Roman"/>
          <w:kern w:val="1"/>
          <w:sz w:val="28"/>
          <w:szCs w:val="28"/>
          <w:lang w:val="de-DE"/>
        </w:rPr>
        <w:t>за</w:t>
      </w:r>
      <w:proofErr w:type="spellEnd"/>
      <w:r w:rsidRPr="00FA75BD">
        <w:rPr>
          <w:rFonts w:ascii="Times New Roman" w:hAnsi="Times New Roman" w:cs="Times New Roman"/>
          <w:kern w:val="1"/>
          <w:sz w:val="28"/>
          <w:szCs w:val="28"/>
          <w:lang w:val="de-DE"/>
        </w:rPr>
        <w:t xml:space="preserve"> </w:t>
      </w:r>
      <w:proofErr w:type="spellStart"/>
      <w:r w:rsidRPr="00FA75BD">
        <w:rPr>
          <w:rFonts w:ascii="Times New Roman" w:hAnsi="Times New Roman" w:cs="Times New Roman"/>
          <w:kern w:val="1"/>
          <w:sz w:val="28"/>
          <w:szCs w:val="28"/>
          <w:lang w:val="de-DE"/>
        </w:rPr>
        <w:t>языковую</w:t>
      </w:r>
      <w:proofErr w:type="spellEnd"/>
      <w:r w:rsidRPr="00FA75BD">
        <w:rPr>
          <w:rFonts w:ascii="Times New Roman" w:hAnsi="Times New Roman" w:cs="Times New Roman"/>
          <w:kern w:val="1"/>
          <w:sz w:val="28"/>
          <w:szCs w:val="28"/>
          <w:lang w:val="de-DE"/>
        </w:rPr>
        <w:t xml:space="preserve"> </w:t>
      </w:r>
      <w:proofErr w:type="spellStart"/>
      <w:r w:rsidRPr="00FA75BD">
        <w:rPr>
          <w:rFonts w:ascii="Times New Roman" w:hAnsi="Times New Roman" w:cs="Times New Roman"/>
          <w:kern w:val="1"/>
          <w:sz w:val="28"/>
          <w:szCs w:val="28"/>
          <w:lang w:val="de-DE"/>
        </w:rPr>
        <w:t>правильность</w:t>
      </w:r>
      <w:proofErr w:type="spellEnd"/>
      <w:r w:rsidRPr="00FA75BD">
        <w:rPr>
          <w:rFonts w:ascii="Times New Roman" w:hAnsi="Times New Roman" w:cs="Times New Roman"/>
          <w:kern w:val="1"/>
          <w:sz w:val="28"/>
          <w:szCs w:val="28"/>
          <w:lang w:val="de-DE"/>
        </w:rPr>
        <w:t>)</w:t>
      </w:r>
    </w:p>
    <w:p w:rsidR="00371FB7" w:rsidRPr="00371FB7" w:rsidRDefault="00FA75BD" w:rsidP="00FA75BD">
      <w:pPr>
        <w:widowControl w:val="0"/>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3.</w:t>
      </w:r>
      <w:r w:rsidRPr="00FA75BD">
        <w:rPr>
          <w:rFonts w:ascii="Times New Roman" w:hAnsi="Times New Roman" w:cs="Times New Roman"/>
          <w:kern w:val="1"/>
          <w:sz w:val="28"/>
          <w:szCs w:val="28"/>
          <w:lang w:val="de-DE"/>
        </w:rPr>
        <w:tab/>
      </w:r>
      <w:proofErr w:type="spellStart"/>
      <w:r w:rsidRPr="00FA75BD">
        <w:rPr>
          <w:rFonts w:ascii="Times New Roman" w:hAnsi="Times New Roman" w:cs="Times New Roman"/>
          <w:kern w:val="1"/>
          <w:sz w:val="28"/>
          <w:szCs w:val="28"/>
          <w:lang w:val="de-DE"/>
        </w:rPr>
        <w:t>Диалогическая</w:t>
      </w:r>
      <w:proofErr w:type="spellEnd"/>
      <w:r w:rsidRPr="00FA75BD">
        <w:rPr>
          <w:rFonts w:ascii="Times New Roman" w:hAnsi="Times New Roman" w:cs="Times New Roman"/>
          <w:kern w:val="1"/>
          <w:sz w:val="28"/>
          <w:szCs w:val="28"/>
          <w:lang w:val="de-DE"/>
        </w:rPr>
        <w:t xml:space="preserve"> </w:t>
      </w:r>
      <w:proofErr w:type="spellStart"/>
      <w:r w:rsidRPr="00FA75BD">
        <w:rPr>
          <w:rFonts w:ascii="Times New Roman" w:hAnsi="Times New Roman" w:cs="Times New Roman"/>
          <w:kern w:val="1"/>
          <w:sz w:val="28"/>
          <w:szCs w:val="28"/>
          <w:lang w:val="de-DE"/>
        </w:rPr>
        <w:t>речь</w:t>
      </w:r>
      <w:proofErr w:type="spellEnd"/>
      <w:r w:rsidRPr="00FA75BD">
        <w:rPr>
          <w:rFonts w:ascii="Times New Roman" w:hAnsi="Times New Roman" w:cs="Times New Roman"/>
          <w:kern w:val="1"/>
          <w:sz w:val="28"/>
          <w:szCs w:val="28"/>
          <w:lang w:val="de-DE"/>
        </w:rPr>
        <w:t xml:space="preserve"> – 10 </w:t>
      </w:r>
      <w:proofErr w:type="spellStart"/>
      <w:r w:rsidRPr="00FA75BD">
        <w:rPr>
          <w:rFonts w:ascii="Times New Roman" w:hAnsi="Times New Roman" w:cs="Times New Roman"/>
          <w:kern w:val="1"/>
          <w:sz w:val="28"/>
          <w:szCs w:val="28"/>
          <w:lang w:val="de-DE"/>
        </w:rPr>
        <w:t>баллов</w:t>
      </w:r>
      <w:proofErr w:type="spellEnd"/>
      <w:r w:rsidRPr="00FA75BD">
        <w:rPr>
          <w:rFonts w:ascii="Times New Roman" w:hAnsi="Times New Roman" w:cs="Times New Roman"/>
          <w:kern w:val="1"/>
          <w:sz w:val="28"/>
          <w:szCs w:val="28"/>
          <w:lang w:val="de-DE"/>
        </w:rPr>
        <w:t xml:space="preserve"> (5 </w:t>
      </w:r>
      <w:proofErr w:type="spellStart"/>
      <w:r w:rsidRPr="00FA75BD">
        <w:rPr>
          <w:rFonts w:ascii="Times New Roman" w:hAnsi="Times New Roman" w:cs="Times New Roman"/>
          <w:kern w:val="1"/>
          <w:sz w:val="28"/>
          <w:szCs w:val="28"/>
          <w:lang w:val="de-DE"/>
        </w:rPr>
        <w:t>баллов</w:t>
      </w:r>
      <w:proofErr w:type="spellEnd"/>
      <w:r w:rsidRPr="00FA75BD">
        <w:rPr>
          <w:rFonts w:ascii="Times New Roman" w:hAnsi="Times New Roman" w:cs="Times New Roman"/>
          <w:kern w:val="1"/>
          <w:sz w:val="28"/>
          <w:szCs w:val="28"/>
          <w:lang w:val="de-DE"/>
        </w:rPr>
        <w:t xml:space="preserve"> </w:t>
      </w:r>
      <w:proofErr w:type="spellStart"/>
      <w:r w:rsidRPr="00FA75BD">
        <w:rPr>
          <w:rFonts w:ascii="Times New Roman" w:hAnsi="Times New Roman" w:cs="Times New Roman"/>
          <w:kern w:val="1"/>
          <w:sz w:val="28"/>
          <w:szCs w:val="28"/>
          <w:lang w:val="de-DE"/>
        </w:rPr>
        <w:t>за</w:t>
      </w:r>
      <w:proofErr w:type="spellEnd"/>
      <w:r w:rsidRPr="00FA75BD">
        <w:rPr>
          <w:rFonts w:ascii="Times New Roman" w:hAnsi="Times New Roman" w:cs="Times New Roman"/>
          <w:kern w:val="1"/>
          <w:sz w:val="28"/>
          <w:szCs w:val="28"/>
          <w:lang w:val="de-DE"/>
        </w:rPr>
        <w:t xml:space="preserve"> </w:t>
      </w:r>
      <w:proofErr w:type="spellStart"/>
      <w:r w:rsidRPr="00FA75BD">
        <w:rPr>
          <w:rFonts w:ascii="Times New Roman" w:hAnsi="Times New Roman" w:cs="Times New Roman"/>
          <w:kern w:val="1"/>
          <w:sz w:val="28"/>
          <w:szCs w:val="28"/>
          <w:lang w:val="de-DE"/>
        </w:rPr>
        <w:t>содержание</w:t>
      </w:r>
      <w:proofErr w:type="spellEnd"/>
      <w:r w:rsidRPr="00FA75BD">
        <w:rPr>
          <w:rFonts w:ascii="Times New Roman" w:hAnsi="Times New Roman" w:cs="Times New Roman"/>
          <w:kern w:val="1"/>
          <w:sz w:val="28"/>
          <w:szCs w:val="28"/>
          <w:lang w:val="de-DE"/>
        </w:rPr>
        <w:t xml:space="preserve">, 5 </w:t>
      </w:r>
      <w:proofErr w:type="spellStart"/>
      <w:r w:rsidRPr="00FA75BD">
        <w:rPr>
          <w:rFonts w:ascii="Times New Roman" w:hAnsi="Times New Roman" w:cs="Times New Roman"/>
          <w:kern w:val="1"/>
          <w:sz w:val="28"/>
          <w:szCs w:val="28"/>
          <w:lang w:val="de-DE"/>
        </w:rPr>
        <w:t>баллов</w:t>
      </w:r>
      <w:proofErr w:type="spellEnd"/>
      <w:r w:rsidRPr="00FA75BD">
        <w:rPr>
          <w:rFonts w:ascii="Times New Roman" w:hAnsi="Times New Roman" w:cs="Times New Roman"/>
          <w:kern w:val="1"/>
          <w:sz w:val="28"/>
          <w:szCs w:val="28"/>
          <w:lang w:val="de-DE"/>
        </w:rPr>
        <w:t xml:space="preserve"> </w:t>
      </w:r>
      <w:proofErr w:type="spellStart"/>
      <w:r w:rsidRPr="00FA75BD">
        <w:rPr>
          <w:rFonts w:ascii="Times New Roman" w:hAnsi="Times New Roman" w:cs="Times New Roman"/>
          <w:kern w:val="1"/>
          <w:sz w:val="28"/>
          <w:szCs w:val="28"/>
          <w:lang w:val="de-DE"/>
        </w:rPr>
        <w:t>за</w:t>
      </w:r>
      <w:proofErr w:type="spellEnd"/>
      <w:r w:rsidRPr="00FA75BD">
        <w:rPr>
          <w:rFonts w:ascii="Times New Roman" w:hAnsi="Times New Roman" w:cs="Times New Roman"/>
          <w:kern w:val="1"/>
          <w:sz w:val="28"/>
          <w:szCs w:val="28"/>
          <w:lang w:val="de-DE"/>
        </w:rPr>
        <w:t xml:space="preserve"> </w:t>
      </w:r>
      <w:proofErr w:type="spellStart"/>
      <w:r w:rsidRPr="00FA75BD">
        <w:rPr>
          <w:rFonts w:ascii="Times New Roman" w:hAnsi="Times New Roman" w:cs="Times New Roman"/>
          <w:kern w:val="1"/>
          <w:sz w:val="28"/>
          <w:szCs w:val="28"/>
          <w:lang w:val="de-DE"/>
        </w:rPr>
        <w:t>языковую</w:t>
      </w:r>
      <w:proofErr w:type="spellEnd"/>
      <w:r w:rsidRPr="00FA75BD">
        <w:rPr>
          <w:rFonts w:ascii="Times New Roman" w:hAnsi="Times New Roman" w:cs="Times New Roman"/>
          <w:kern w:val="1"/>
          <w:sz w:val="28"/>
          <w:szCs w:val="28"/>
          <w:lang w:val="de-DE"/>
        </w:rPr>
        <w:t xml:space="preserve"> </w:t>
      </w:r>
      <w:proofErr w:type="spellStart"/>
      <w:r w:rsidRPr="00FA75BD">
        <w:rPr>
          <w:rFonts w:ascii="Times New Roman" w:hAnsi="Times New Roman" w:cs="Times New Roman"/>
          <w:kern w:val="1"/>
          <w:sz w:val="28"/>
          <w:szCs w:val="28"/>
          <w:lang w:val="de-DE"/>
        </w:rPr>
        <w:t>правильность</w:t>
      </w:r>
      <w:proofErr w:type="spellEnd"/>
      <w:r w:rsidRPr="00FA75BD">
        <w:rPr>
          <w:rFonts w:ascii="Times New Roman" w:hAnsi="Times New Roman" w:cs="Times New Roman"/>
          <w:kern w:val="1"/>
          <w:sz w:val="28"/>
          <w:szCs w:val="28"/>
          <w:lang w:val="de-DE"/>
        </w:rPr>
        <w:t>)</w:t>
      </w:r>
    </w:p>
    <w:p w:rsidR="00371FB7" w:rsidRPr="00371FB7" w:rsidRDefault="00371FB7" w:rsidP="00371FB7">
      <w:pPr>
        <w:widowControl w:val="0"/>
        <w:spacing w:after="0" w:line="100" w:lineRule="atLeast"/>
        <w:rPr>
          <w:rFonts w:ascii="Times New Roman" w:hAnsi="Times New Roman" w:cs="Times New Roman"/>
          <w:kern w:val="1"/>
          <w:sz w:val="28"/>
          <w:szCs w:val="28"/>
          <w:lang w:val="de-DE"/>
        </w:rPr>
      </w:pPr>
    </w:p>
    <w:p w:rsidR="00FA75BD" w:rsidRPr="00FA75BD" w:rsidRDefault="00FA75BD" w:rsidP="00FA75BD">
      <w:pPr>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 xml:space="preserve">Die 2.Runde </w:t>
      </w:r>
    </w:p>
    <w:p w:rsidR="00FA75BD" w:rsidRPr="00FA75BD" w:rsidRDefault="00FA75BD" w:rsidP="00FA75BD">
      <w:pPr>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 xml:space="preserve">Aufgabe </w:t>
      </w:r>
      <w:r w:rsidRPr="00FA75BD">
        <w:rPr>
          <w:rFonts w:ascii="Times New Roman" w:hAnsi="Times New Roman" w:cs="Times New Roman"/>
          <w:b/>
          <w:kern w:val="1"/>
          <w:sz w:val="28"/>
          <w:szCs w:val="28"/>
        </w:rPr>
        <w:t>1</w:t>
      </w:r>
      <w:r w:rsidRPr="00FA75BD">
        <w:rPr>
          <w:rFonts w:ascii="Times New Roman" w:hAnsi="Times New Roman" w:cs="Times New Roman"/>
          <w:b/>
          <w:kern w:val="1"/>
          <w:sz w:val="28"/>
          <w:szCs w:val="28"/>
          <w:lang w:val="de-DE"/>
        </w:rPr>
        <w:t>: Leseverstehen (20P.)</w:t>
      </w:r>
    </w:p>
    <w:p w:rsidR="00FA75BD" w:rsidRPr="00FA75BD" w:rsidRDefault="00FA75BD" w:rsidP="00FA75BD">
      <w:pPr>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Zeit: 45 Min.</w:t>
      </w:r>
    </w:p>
    <w:p w:rsidR="00FA75BD" w:rsidRPr="00FA75BD" w:rsidRDefault="00FA75BD" w:rsidP="00FA75BD">
      <w:pPr>
        <w:spacing w:after="0" w:line="100" w:lineRule="atLeast"/>
        <w:rPr>
          <w:rFonts w:ascii="Times New Roman" w:hAnsi="Times New Roman" w:cs="Times New Roman"/>
          <w:kern w:val="1"/>
          <w:sz w:val="28"/>
          <w:szCs w:val="28"/>
          <w:lang w:val="de-DE"/>
        </w:rPr>
      </w:pPr>
      <w:proofErr w:type="spellStart"/>
      <w:r w:rsidRPr="00FA75BD">
        <w:rPr>
          <w:rFonts w:ascii="Times New Roman" w:hAnsi="Times New Roman" w:cs="Times New Roman"/>
          <w:kern w:val="1"/>
          <w:sz w:val="28"/>
          <w:szCs w:val="28"/>
          <w:lang w:val="de-DE"/>
        </w:rPr>
        <w:t>I.Lesen</w:t>
      </w:r>
      <w:proofErr w:type="spellEnd"/>
      <w:r w:rsidRPr="00FA75BD">
        <w:rPr>
          <w:rFonts w:ascii="Times New Roman" w:hAnsi="Times New Roman" w:cs="Times New Roman"/>
          <w:kern w:val="1"/>
          <w:sz w:val="28"/>
          <w:szCs w:val="28"/>
          <w:lang w:val="de-DE"/>
        </w:rPr>
        <w:t xml:space="preserve"> Sie den folgenden Text.</w:t>
      </w:r>
    </w:p>
    <w:p w:rsidR="00FA75BD" w:rsidRPr="00FA75BD" w:rsidRDefault="00FA75BD" w:rsidP="00FA75BD">
      <w:pPr>
        <w:spacing w:after="0" w:line="100" w:lineRule="atLeast"/>
        <w:rPr>
          <w:rFonts w:ascii="Times New Roman" w:hAnsi="Times New Roman" w:cs="Times New Roman"/>
          <w:kern w:val="1"/>
          <w:sz w:val="28"/>
          <w:szCs w:val="28"/>
          <w:lang w:val="de-DE"/>
        </w:rPr>
      </w:pPr>
      <w:proofErr w:type="spellStart"/>
      <w:r w:rsidRPr="00FA75BD">
        <w:rPr>
          <w:rFonts w:ascii="Times New Roman" w:hAnsi="Times New Roman" w:cs="Times New Roman"/>
          <w:kern w:val="1"/>
          <w:sz w:val="28"/>
          <w:szCs w:val="28"/>
          <w:lang w:val="de-DE"/>
        </w:rPr>
        <w:t>II.Ergänzen</w:t>
      </w:r>
      <w:proofErr w:type="spellEnd"/>
      <w:r w:rsidRPr="00FA75BD">
        <w:rPr>
          <w:rFonts w:ascii="Times New Roman" w:hAnsi="Times New Roman" w:cs="Times New Roman"/>
          <w:kern w:val="1"/>
          <w:sz w:val="28"/>
          <w:szCs w:val="28"/>
          <w:lang w:val="de-DE"/>
        </w:rPr>
        <w:t xml:space="preserve"> Sie die Sätze: (5P.)</w:t>
      </w:r>
    </w:p>
    <w:p w:rsidR="00FA75BD" w:rsidRPr="00FA75BD" w:rsidRDefault="00FA75BD" w:rsidP="00FA75BD">
      <w:pPr>
        <w:widowControl w:val="0"/>
        <w:numPr>
          <w:ilvl w:val="0"/>
          <w:numId w:val="27"/>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Heute ist der afrikanische Schimpanse</w:t>
      </w:r>
      <w:proofErr w:type="gramStart"/>
      <w:r w:rsidRPr="00FA75BD">
        <w:rPr>
          <w:rFonts w:ascii="Times New Roman" w:hAnsi="Times New Roman" w:cs="Times New Roman"/>
          <w:kern w:val="1"/>
          <w:sz w:val="28"/>
          <w:szCs w:val="28"/>
          <w:lang w:val="de-DE"/>
        </w:rPr>
        <w:t>… .</w:t>
      </w:r>
      <w:proofErr w:type="gramEnd"/>
    </w:p>
    <w:p w:rsidR="00FA75BD" w:rsidRPr="00FA75BD" w:rsidRDefault="00FA75BD" w:rsidP="00FA75BD">
      <w:pPr>
        <w:widowControl w:val="0"/>
        <w:numPr>
          <w:ilvl w:val="0"/>
          <w:numId w:val="27"/>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Die Wissenschaftler beweisen, dass der Schimpanse </w:t>
      </w:r>
      <w:proofErr w:type="gramStart"/>
      <w:r w:rsidRPr="00FA75BD">
        <w:rPr>
          <w:rFonts w:ascii="Times New Roman" w:hAnsi="Times New Roman" w:cs="Times New Roman"/>
          <w:kern w:val="1"/>
          <w:sz w:val="28"/>
          <w:szCs w:val="28"/>
          <w:lang w:val="de-DE"/>
        </w:rPr>
        <w:t>… .</w:t>
      </w:r>
      <w:proofErr w:type="gramEnd"/>
    </w:p>
    <w:p w:rsidR="00FA75BD" w:rsidRPr="00FA75BD" w:rsidRDefault="00FA75BD" w:rsidP="00FA75BD">
      <w:pPr>
        <w:widowControl w:val="0"/>
        <w:numPr>
          <w:ilvl w:val="0"/>
          <w:numId w:val="27"/>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Zu den Tiertragödien führen </w:t>
      </w:r>
      <w:proofErr w:type="gramStart"/>
      <w:r w:rsidRPr="00FA75BD">
        <w:rPr>
          <w:rFonts w:ascii="Times New Roman" w:hAnsi="Times New Roman" w:cs="Times New Roman"/>
          <w:kern w:val="1"/>
          <w:sz w:val="28"/>
          <w:szCs w:val="28"/>
          <w:lang w:val="de-DE"/>
        </w:rPr>
        <w:t>… .</w:t>
      </w:r>
      <w:proofErr w:type="gramEnd"/>
    </w:p>
    <w:p w:rsidR="00FA75BD" w:rsidRPr="00FA75BD" w:rsidRDefault="00FA75BD" w:rsidP="00FA75BD">
      <w:pPr>
        <w:widowControl w:val="0"/>
        <w:numPr>
          <w:ilvl w:val="0"/>
          <w:numId w:val="27"/>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Wenn die Tiere bösartig und gefährlich sind, so </w:t>
      </w:r>
      <w:proofErr w:type="gramStart"/>
      <w:r w:rsidRPr="00FA75BD">
        <w:rPr>
          <w:rFonts w:ascii="Times New Roman" w:hAnsi="Times New Roman" w:cs="Times New Roman"/>
          <w:kern w:val="1"/>
          <w:sz w:val="28"/>
          <w:szCs w:val="28"/>
          <w:lang w:val="de-DE"/>
        </w:rPr>
        <w:t>… .</w:t>
      </w:r>
      <w:proofErr w:type="gramEnd"/>
    </w:p>
    <w:p w:rsidR="00FA75BD" w:rsidRPr="00FA75BD" w:rsidRDefault="00FA75BD" w:rsidP="00FA75BD">
      <w:pPr>
        <w:widowControl w:val="0"/>
        <w:numPr>
          <w:ilvl w:val="0"/>
          <w:numId w:val="27"/>
        </w:numPr>
        <w:spacing w:after="0" w:line="100" w:lineRule="atLeast"/>
        <w:ind w:left="0" w:firstLine="0"/>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Die Konvention von Washington gewährt dem Schimpansen vollständigen Schutz, aber </w:t>
      </w:r>
      <w:proofErr w:type="gramStart"/>
      <w:r w:rsidRPr="00FA75BD">
        <w:rPr>
          <w:rFonts w:ascii="Times New Roman" w:hAnsi="Times New Roman" w:cs="Times New Roman"/>
          <w:kern w:val="1"/>
          <w:sz w:val="28"/>
          <w:szCs w:val="28"/>
          <w:lang w:val="de-DE"/>
        </w:rPr>
        <w:t>… .</w:t>
      </w:r>
      <w:proofErr w:type="gramEnd"/>
    </w:p>
    <w:p w:rsidR="00FA75BD" w:rsidRPr="00FA75BD" w:rsidRDefault="00FA75BD" w:rsidP="00FA75BD">
      <w:pPr>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III. Stellen Sie einen Plan zum Inhalt des Textes zusammen. (5P.) </w:t>
      </w:r>
    </w:p>
    <w:p w:rsidR="00FA75BD" w:rsidRPr="00FA75BD" w:rsidRDefault="00FA75BD" w:rsidP="00FA75BD">
      <w:pPr>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IV. Stellen Sie zum Text 5 W-Wortfragen zusammen. (5P.)</w:t>
      </w:r>
    </w:p>
    <w:p w:rsidR="00FA75BD" w:rsidRPr="00FA75BD" w:rsidRDefault="00FA75BD" w:rsidP="00FA75BD">
      <w:pPr>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V. Nehmen Sie Stellung zum Problem des Textes.(5P. ) </w:t>
      </w:r>
    </w:p>
    <w:p w:rsidR="00FA75BD" w:rsidRPr="00FA75BD" w:rsidRDefault="00FA75BD" w:rsidP="00FA75BD">
      <w:pPr>
        <w:spacing w:after="0" w:line="100" w:lineRule="atLeast"/>
        <w:rPr>
          <w:rFonts w:ascii="Times New Roman" w:hAnsi="Times New Roman" w:cs="Times New Roman"/>
          <w:kern w:val="1"/>
          <w:sz w:val="28"/>
          <w:szCs w:val="28"/>
          <w:lang w:val="de-DE"/>
        </w:rPr>
      </w:pPr>
    </w:p>
    <w:p w:rsidR="00FA75BD" w:rsidRPr="00FA75BD" w:rsidRDefault="00FA75BD" w:rsidP="00FA75BD">
      <w:pPr>
        <w:spacing w:after="0" w:line="100" w:lineRule="atLeast"/>
        <w:rPr>
          <w:rFonts w:ascii="Times New Roman" w:hAnsi="Times New Roman" w:cs="Times New Roman"/>
          <w:b/>
          <w:kern w:val="1"/>
          <w:sz w:val="28"/>
          <w:szCs w:val="28"/>
          <w:lang w:val="de-DE"/>
        </w:rPr>
      </w:pPr>
      <w:proofErr w:type="spellStart"/>
      <w:r w:rsidRPr="00FA75BD">
        <w:rPr>
          <w:rFonts w:ascii="Times New Roman" w:hAnsi="Times New Roman" w:cs="Times New Roman"/>
          <w:b/>
          <w:kern w:val="1"/>
          <w:sz w:val="28"/>
          <w:szCs w:val="28"/>
          <w:lang w:val="de-DE"/>
        </w:rPr>
        <w:lastRenderedPageBreak/>
        <w:t>Lesetext</w:t>
      </w:r>
      <w:proofErr w:type="spellEnd"/>
      <w:r w:rsidRPr="00FA75BD">
        <w:rPr>
          <w:rFonts w:ascii="Times New Roman" w:hAnsi="Times New Roman" w:cs="Times New Roman"/>
          <w:b/>
          <w:kern w:val="1"/>
          <w:sz w:val="28"/>
          <w:szCs w:val="28"/>
          <w:lang w:val="de-DE"/>
        </w:rPr>
        <w:t>:  Opfer der Anpassung. Der Schimpanse ist vom Aussterben bedroht.</w:t>
      </w:r>
    </w:p>
    <w:p w:rsidR="00FA75BD" w:rsidRPr="00FA75BD" w:rsidRDefault="00FA75BD" w:rsidP="00FA75BD">
      <w:pPr>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       Mitte der 50er Jahre gab es in Afrika noch mehrere hunderttausend Exemplare – heute sollen es jüngsten Statistiken zufolge nur noch einige Zehntausend sein – „17000 Überlebende“. Wer in Zoo oder Zirkus über seine Späße lacht, denkt kaum daran: Der afrikanische  Menschenaffe Schimpanse ist heute genauso wie Elefant, Bison vom Aussterben bedroht.</w:t>
      </w:r>
    </w:p>
    <w:p w:rsidR="00FA75BD" w:rsidRPr="00FA75BD" w:rsidRDefault="00FA75BD" w:rsidP="00FA75BD">
      <w:pPr>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      Der Schimpanse ist eher Opfer seiner eigenen Fortentwicklung geworden, die ihn in seinem Verhalten dem Menschen am nächsten werden ließ. Er ist der einzige Primat, der einen vollständigen Blutaustausch übersteht, und nach Ansicht der Wissenschaftler ist er dem Homo sapiens enger verwandt als das Zebra dem Pferd.</w:t>
      </w:r>
    </w:p>
    <w:p w:rsidR="00FA75BD" w:rsidRPr="00FA75BD" w:rsidRDefault="00FA75BD" w:rsidP="00FA75BD">
      <w:pPr>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     Ob Zoo, Zirkus, Kino, Werbung, Showgeschäft, Laboratorium oder die „Ausbeutung“ des Schimpansen führt meist zu regelrechten Tiertragödien. Die hier verwendeten „Exemplare“ sind stets Jungtiere von höchstens sieben Lebensjahren. Denn dann beginnt die Pubertät und der weitab von seiner natürlichen Heimat lebende Schimpanse wird bösartig und gefährlich: Dann heißt es Todesschuss oder Käfig. Da die Aufzucht von Schimpansen noch im Versuchsstadium  steckt, müssen alle Jungtiere im Urwald eingefangen werden. Wird ein Tier gewaltsam aus der Gruppe seiner Artgenossen gerissen, finden dabei zehn andere den Tod. Das geht aus Berichten von Forschern hervor. Die Versorgung der wichtigsten „Schimpansen –Märkte“ Europas und Nordamerikas läuft also auf ein regelrechtes Massaker hinaus. Laut WWF (der World </w:t>
      </w:r>
      <w:proofErr w:type="spellStart"/>
      <w:r w:rsidRPr="00FA75BD">
        <w:rPr>
          <w:rFonts w:ascii="Times New Roman" w:hAnsi="Times New Roman" w:cs="Times New Roman"/>
          <w:kern w:val="1"/>
          <w:sz w:val="28"/>
          <w:szCs w:val="28"/>
          <w:lang w:val="de-DE"/>
        </w:rPr>
        <w:t>Wildlife</w:t>
      </w:r>
      <w:proofErr w:type="spellEnd"/>
      <w:r w:rsidRPr="00FA75BD">
        <w:rPr>
          <w:rFonts w:ascii="Times New Roman" w:hAnsi="Times New Roman" w:cs="Times New Roman"/>
          <w:kern w:val="1"/>
          <w:sz w:val="28"/>
          <w:szCs w:val="28"/>
          <w:lang w:val="de-DE"/>
        </w:rPr>
        <w:t xml:space="preserve"> Fund) werden derzeit 300 Schimpansen gehalten, um Tourismus-</w:t>
      </w:r>
      <w:proofErr w:type="spellStart"/>
      <w:r w:rsidRPr="00FA75BD">
        <w:rPr>
          <w:rFonts w:ascii="Times New Roman" w:hAnsi="Times New Roman" w:cs="Times New Roman"/>
          <w:kern w:val="1"/>
          <w:sz w:val="28"/>
          <w:szCs w:val="28"/>
          <w:lang w:val="de-DE"/>
        </w:rPr>
        <w:t>Werbephotos</w:t>
      </w:r>
      <w:proofErr w:type="spellEnd"/>
      <w:r w:rsidRPr="00FA75BD">
        <w:rPr>
          <w:rFonts w:ascii="Times New Roman" w:hAnsi="Times New Roman" w:cs="Times New Roman"/>
          <w:kern w:val="1"/>
          <w:sz w:val="28"/>
          <w:szCs w:val="28"/>
          <w:lang w:val="de-DE"/>
        </w:rPr>
        <w:t xml:space="preserve"> für die spanischen Badeküsten herzustellen. Allein deren Beschaffung hatte den Tod von 3000 Urwaldtieren zur Folge.</w:t>
      </w:r>
    </w:p>
    <w:p w:rsidR="00FA75BD" w:rsidRPr="00FA75BD" w:rsidRDefault="00FA75BD" w:rsidP="00FA75BD">
      <w:pPr>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      Die Bedrohung der Tierart wird weiter durch langsame Fortpflanzung verstärkt. Ein </w:t>
      </w:r>
      <w:proofErr w:type="spellStart"/>
      <w:r w:rsidRPr="00FA75BD">
        <w:rPr>
          <w:rFonts w:ascii="Times New Roman" w:hAnsi="Times New Roman" w:cs="Times New Roman"/>
          <w:kern w:val="1"/>
          <w:sz w:val="28"/>
          <w:szCs w:val="28"/>
          <w:lang w:val="de-DE"/>
        </w:rPr>
        <w:t>Schimpansenweibchen</w:t>
      </w:r>
      <w:proofErr w:type="spellEnd"/>
      <w:r w:rsidRPr="00FA75BD">
        <w:rPr>
          <w:rFonts w:ascii="Times New Roman" w:hAnsi="Times New Roman" w:cs="Times New Roman"/>
          <w:kern w:val="1"/>
          <w:sz w:val="28"/>
          <w:szCs w:val="28"/>
          <w:lang w:val="de-DE"/>
        </w:rPr>
        <w:t xml:space="preserve">, das im Durchschnitt 30 Jahre alt wird, kann mit elf Jahren erstmals  sein Kind austragen und dann bestenfalls wieder alle vier Jahre. </w:t>
      </w:r>
    </w:p>
    <w:p w:rsidR="00FA75BD" w:rsidRPr="00FA75BD" w:rsidRDefault="00FA75BD" w:rsidP="00FA75BD">
      <w:pPr>
        <w:spacing w:after="0" w:line="100" w:lineRule="atLeas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     Die Konvention von Washington, die den Handel mit vom Aussterben bedrohten Tierarten begrenzt oder untersagt, gewährt dem Schimpansen zwar vollständigen Schutz. Doch gegen den Schwarzhandel ist bei Stückpreisen von 5000 Euro heute noch kein Kraut gewachsen. </w:t>
      </w:r>
    </w:p>
    <w:p w:rsidR="00FA75BD" w:rsidRPr="00FA75BD" w:rsidRDefault="00FA75BD" w:rsidP="00FA75BD">
      <w:pPr>
        <w:spacing w:after="0" w:line="100" w:lineRule="atLeast"/>
        <w:rPr>
          <w:rFonts w:ascii="Times New Roman" w:hAnsi="Times New Roman" w:cs="Times New Roman"/>
          <w:kern w:val="1"/>
          <w:sz w:val="28"/>
          <w:szCs w:val="28"/>
          <w:lang w:val="de-DE"/>
        </w:rPr>
      </w:pPr>
    </w:p>
    <w:p w:rsidR="00FA75BD" w:rsidRPr="00FA75BD" w:rsidRDefault="00FA75BD" w:rsidP="00FA75BD">
      <w:pPr>
        <w:spacing w:after="0" w:line="100" w:lineRule="atLeast"/>
        <w:jc w:val="right"/>
        <w:rPr>
          <w:rFonts w:ascii="Times New Roman" w:hAnsi="Times New Roman" w:cs="Times New Roman"/>
          <w:kern w:val="1"/>
          <w:sz w:val="28"/>
          <w:szCs w:val="28"/>
          <w:lang w:val="de-DE"/>
        </w:rPr>
      </w:pPr>
      <w:r w:rsidRPr="00FA75BD">
        <w:rPr>
          <w:rFonts w:ascii="Times New Roman" w:hAnsi="Times New Roman" w:cs="Times New Roman"/>
          <w:kern w:val="1"/>
          <w:sz w:val="28"/>
          <w:szCs w:val="28"/>
          <w:lang w:val="de-DE"/>
        </w:rPr>
        <w:t xml:space="preserve">Fernand </w:t>
      </w:r>
      <w:proofErr w:type="spellStart"/>
      <w:r w:rsidRPr="00FA75BD">
        <w:rPr>
          <w:rFonts w:ascii="Times New Roman" w:hAnsi="Times New Roman" w:cs="Times New Roman"/>
          <w:kern w:val="1"/>
          <w:sz w:val="28"/>
          <w:szCs w:val="28"/>
          <w:lang w:val="de-DE"/>
        </w:rPr>
        <w:t>Parizot</w:t>
      </w:r>
      <w:proofErr w:type="spellEnd"/>
      <w:r w:rsidRPr="00FA75BD">
        <w:rPr>
          <w:rFonts w:ascii="Times New Roman" w:hAnsi="Times New Roman" w:cs="Times New Roman"/>
          <w:kern w:val="1"/>
          <w:sz w:val="28"/>
          <w:szCs w:val="28"/>
          <w:lang w:val="de-DE"/>
        </w:rPr>
        <w:t xml:space="preserve"> (AFP)</w:t>
      </w:r>
    </w:p>
    <w:p w:rsidR="00FA75BD" w:rsidRPr="00FA75BD" w:rsidRDefault="00FA75BD" w:rsidP="00FA75BD">
      <w:pPr>
        <w:spacing w:after="0" w:line="100" w:lineRule="atLeast"/>
        <w:jc w:val="right"/>
        <w:rPr>
          <w:rFonts w:ascii="Times New Roman" w:hAnsi="Times New Roman" w:cs="Times New Roman"/>
          <w:kern w:val="1"/>
          <w:sz w:val="28"/>
          <w:szCs w:val="28"/>
          <w:lang w:val="de-DE"/>
        </w:rPr>
      </w:pPr>
    </w:p>
    <w:p w:rsidR="00FA75BD" w:rsidRPr="00FA75BD" w:rsidRDefault="00FA75BD" w:rsidP="00FA75BD">
      <w:pPr>
        <w:spacing w:after="0" w:line="100" w:lineRule="atLeast"/>
        <w:jc w:val="right"/>
        <w:rPr>
          <w:rFonts w:ascii="Times New Roman" w:hAnsi="Times New Roman" w:cs="Times New Roman"/>
          <w:kern w:val="1"/>
          <w:sz w:val="28"/>
          <w:szCs w:val="28"/>
          <w:lang w:val="de-DE"/>
        </w:rPr>
      </w:pPr>
    </w:p>
    <w:p w:rsidR="00FA75BD" w:rsidRPr="00FA75BD" w:rsidRDefault="00FA75BD" w:rsidP="00FA75BD">
      <w:pPr>
        <w:spacing w:after="0" w:line="100" w:lineRule="atLeast"/>
        <w:jc w:val="right"/>
        <w:rPr>
          <w:rFonts w:ascii="Times New Roman" w:hAnsi="Times New Roman" w:cs="Times New Roman"/>
          <w:kern w:val="1"/>
          <w:sz w:val="28"/>
          <w:szCs w:val="28"/>
          <w:lang w:val="de-DE"/>
        </w:rPr>
      </w:pPr>
    </w:p>
    <w:p w:rsidR="00FA75BD" w:rsidRPr="00FA75BD" w:rsidRDefault="00FA75BD" w:rsidP="00FA75BD">
      <w:pPr>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 xml:space="preserve">Aufgabe </w:t>
      </w:r>
      <w:r w:rsidRPr="001C1021">
        <w:rPr>
          <w:rFonts w:ascii="Times New Roman" w:hAnsi="Times New Roman" w:cs="Times New Roman"/>
          <w:b/>
          <w:kern w:val="1"/>
          <w:sz w:val="28"/>
          <w:szCs w:val="28"/>
          <w:lang w:val="en-US"/>
        </w:rPr>
        <w:t>2</w:t>
      </w:r>
      <w:r w:rsidRPr="00FA75BD">
        <w:rPr>
          <w:rFonts w:ascii="Times New Roman" w:hAnsi="Times New Roman" w:cs="Times New Roman"/>
          <w:b/>
          <w:kern w:val="1"/>
          <w:sz w:val="28"/>
          <w:szCs w:val="28"/>
          <w:lang w:val="de-DE"/>
        </w:rPr>
        <w:t>: Monolog (10P.)</w:t>
      </w:r>
    </w:p>
    <w:p w:rsidR="00FA75BD" w:rsidRPr="00FA75BD" w:rsidRDefault="00FA75BD" w:rsidP="00FA75BD">
      <w:pPr>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Thema: Österreich</w:t>
      </w:r>
    </w:p>
    <w:p w:rsidR="00FA75BD" w:rsidRPr="00FA75BD" w:rsidRDefault="00FA75BD" w:rsidP="00FA75BD">
      <w:pPr>
        <w:spacing w:after="0" w:line="100" w:lineRule="atLeast"/>
        <w:rPr>
          <w:rFonts w:ascii="Times New Roman" w:hAnsi="Times New Roman" w:cs="Times New Roman"/>
          <w:b/>
          <w:kern w:val="1"/>
          <w:sz w:val="28"/>
          <w:szCs w:val="28"/>
          <w:lang w:val="de-DE"/>
        </w:rPr>
      </w:pPr>
    </w:p>
    <w:p w:rsidR="00FA75BD" w:rsidRPr="00FA75BD" w:rsidRDefault="00FA75BD" w:rsidP="00FA75BD">
      <w:pPr>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 xml:space="preserve">Aufgabe </w:t>
      </w:r>
      <w:r w:rsidRPr="001C1021">
        <w:rPr>
          <w:rFonts w:ascii="Times New Roman" w:hAnsi="Times New Roman" w:cs="Times New Roman"/>
          <w:b/>
          <w:kern w:val="1"/>
          <w:sz w:val="28"/>
          <w:szCs w:val="28"/>
          <w:lang w:val="en-US"/>
        </w:rPr>
        <w:t>3</w:t>
      </w:r>
      <w:r w:rsidRPr="00FA75BD">
        <w:rPr>
          <w:rFonts w:ascii="Times New Roman" w:hAnsi="Times New Roman" w:cs="Times New Roman"/>
          <w:b/>
          <w:kern w:val="1"/>
          <w:sz w:val="28"/>
          <w:szCs w:val="28"/>
          <w:lang w:val="de-DE"/>
        </w:rPr>
        <w:t>: Dialog (10P.)</w:t>
      </w:r>
    </w:p>
    <w:p w:rsidR="00FA75BD" w:rsidRPr="00FA75BD" w:rsidRDefault="00FA75BD" w:rsidP="00FA75BD">
      <w:pPr>
        <w:spacing w:after="0" w:line="100" w:lineRule="atLeast"/>
        <w:rPr>
          <w:rFonts w:ascii="Times New Roman" w:hAnsi="Times New Roman" w:cs="Times New Roman"/>
          <w:b/>
          <w:kern w:val="1"/>
          <w:sz w:val="28"/>
          <w:szCs w:val="28"/>
          <w:lang w:val="de-DE"/>
        </w:rPr>
      </w:pPr>
      <w:r w:rsidRPr="00FA75BD">
        <w:rPr>
          <w:rFonts w:ascii="Times New Roman" w:hAnsi="Times New Roman" w:cs="Times New Roman"/>
          <w:b/>
          <w:kern w:val="1"/>
          <w:sz w:val="28"/>
          <w:szCs w:val="28"/>
          <w:lang w:val="de-DE"/>
        </w:rPr>
        <w:t xml:space="preserve">Thema: Die Städte in Österreich </w:t>
      </w:r>
    </w:p>
    <w:p w:rsidR="00FA75BD" w:rsidRPr="00FA75BD" w:rsidRDefault="00FA75BD" w:rsidP="00FA75BD">
      <w:pPr>
        <w:spacing w:after="0" w:line="100" w:lineRule="atLeast"/>
        <w:rPr>
          <w:rFonts w:ascii="Times New Roman" w:hAnsi="Times New Roman" w:cs="Times New Roman"/>
          <w:b/>
          <w:kern w:val="1"/>
          <w:sz w:val="28"/>
          <w:szCs w:val="28"/>
          <w:lang w:val="de-DE"/>
        </w:rPr>
      </w:pPr>
    </w:p>
    <w:p w:rsidR="00371FB7" w:rsidRPr="00371FB7" w:rsidRDefault="00371FB7" w:rsidP="00371FB7">
      <w:pPr>
        <w:spacing w:after="0" w:line="100" w:lineRule="atLeast"/>
        <w:rPr>
          <w:rFonts w:ascii="Times New Roman" w:hAnsi="Times New Roman" w:cs="Times New Roman"/>
          <w:kern w:val="1"/>
          <w:sz w:val="28"/>
          <w:szCs w:val="28"/>
          <w:lang w:val="de-DE"/>
        </w:rPr>
      </w:pPr>
    </w:p>
    <w:p w:rsidR="00371FB7" w:rsidRPr="00371FB7" w:rsidRDefault="00371FB7" w:rsidP="00371FB7">
      <w:pPr>
        <w:spacing w:after="0" w:line="100" w:lineRule="atLeast"/>
        <w:rPr>
          <w:rFonts w:ascii="Times New Roman" w:hAnsi="Times New Roman" w:cs="Times New Roman"/>
          <w:kern w:val="1"/>
          <w:sz w:val="28"/>
          <w:szCs w:val="28"/>
          <w:lang w:val="en-US"/>
        </w:rPr>
      </w:pPr>
    </w:p>
    <w:p w:rsidR="00935096" w:rsidRPr="00FA75BD" w:rsidRDefault="00935096" w:rsidP="00F35205">
      <w:pPr>
        <w:spacing w:line="100" w:lineRule="atLeast"/>
        <w:jc w:val="center"/>
        <w:rPr>
          <w:rFonts w:ascii="Times New Roman" w:hAnsi="Times New Roman" w:cs="Times New Roman"/>
          <w:sz w:val="28"/>
          <w:szCs w:val="28"/>
          <w:lang w:val="en-US"/>
        </w:rPr>
      </w:pPr>
    </w:p>
    <w:sectPr w:rsidR="00935096" w:rsidRPr="00FA75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
    <w:nsid w:val="00000005"/>
    <w:multiLevelType w:val="multilevel"/>
    <w:tmpl w:val="0000000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nsid w:val="00000006"/>
    <w:multiLevelType w:val="multilevel"/>
    <w:tmpl w:val="0000000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nsid w:val="00000007"/>
    <w:multiLevelType w:val="multilevel"/>
    <w:tmpl w:val="00000007"/>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nsid w:val="00000008"/>
    <w:multiLevelType w:val="multilevel"/>
    <w:tmpl w:val="0000000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8">
    <w:nsid w:val="00000009"/>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nsid w:val="0000000A"/>
    <w:multiLevelType w:val="multilevel"/>
    <w:tmpl w:val="0000000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0">
    <w:nsid w:val="0000000B"/>
    <w:multiLevelType w:val="multilevel"/>
    <w:tmpl w:val="0000000B"/>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nsid w:val="0000000C"/>
    <w:multiLevelType w:val="multilevel"/>
    <w:tmpl w:val="0000000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2">
    <w:nsid w:val="0000000D"/>
    <w:multiLevelType w:val="multilevel"/>
    <w:tmpl w:val="0000000D"/>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nsid w:val="0000000E"/>
    <w:multiLevelType w:val="multilevel"/>
    <w:tmpl w:val="0000000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4">
    <w:nsid w:val="0000000F"/>
    <w:multiLevelType w:val="multilevel"/>
    <w:tmpl w:val="0000000F"/>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5">
    <w:nsid w:val="00000010"/>
    <w:multiLevelType w:val="multilevel"/>
    <w:tmpl w:val="0000001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
    <w:nsid w:val="00000011"/>
    <w:multiLevelType w:val="multilevel"/>
    <w:tmpl w:val="0000001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nsid w:val="00000012"/>
    <w:multiLevelType w:val="multilevel"/>
    <w:tmpl w:val="0000001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0">
    <w:nsid w:val="00C117D7"/>
    <w:multiLevelType w:val="hybridMultilevel"/>
    <w:tmpl w:val="C708F506"/>
    <w:lvl w:ilvl="0" w:tplc="1026F440">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827447"/>
    <w:multiLevelType w:val="hybridMultilevel"/>
    <w:tmpl w:val="6D5CD89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EF6464"/>
    <w:multiLevelType w:val="hybridMultilevel"/>
    <w:tmpl w:val="0CDE1190"/>
    <w:lvl w:ilvl="0" w:tplc="7932DAC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20"/>
  </w:num>
  <w:num w:numId="15">
    <w:abstractNumId w:val="21"/>
  </w:num>
  <w:num w:numId="16">
    <w:abstractNumId w:val="8"/>
  </w:num>
  <w:num w:numId="17">
    <w:abstractNumId w:val="9"/>
  </w:num>
  <w:num w:numId="18">
    <w:abstractNumId w:val="10"/>
  </w:num>
  <w:num w:numId="19">
    <w:abstractNumId w:val="11"/>
  </w:num>
  <w:num w:numId="20">
    <w:abstractNumId w:val="12"/>
  </w:num>
  <w:num w:numId="21">
    <w:abstractNumId w:val="13"/>
  </w:num>
  <w:num w:numId="22">
    <w:abstractNumId w:val="14"/>
  </w:num>
  <w:num w:numId="23">
    <w:abstractNumId w:val="15"/>
  </w:num>
  <w:num w:numId="24">
    <w:abstractNumId w:val="16"/>
  </w:num>
  <w:num w:numId="25">
    <w:abstractNumId w:val="17"/>
  </w:num>
  <w:num w:numId="26">
    <w:abstractNumId w:val="18"/>
  </w:num>
  <w:num w:numId="27">
    <w:abstractNumId w:val="19"/>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886"/>
    <w:rsid w:val="001C1021"/>
    <w:rsid w:val="00371FB7"/>
    <w:rsid w:val="003B2EBC"/>
    <w:rsid w:val="00935096"/>
    <w:rsid w:val="00D737B4"/>
    <w:rsid w:val="00F35205"/>
    <w:rsid w:val="00F66886"/>
    <w:rsid w:val="00FA75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205"/>
    <w:pPr>
      <w:suppressAutoHyphens/>
      <w:spacing w:after="200" w:line="276" w:lineRule="auto"/>
      <w:jc w:val="left"/>
    </w:pPr>
    <w:rPr>
      <w:rFonts w:ascii="Calibri" w:eastAsia="Lucida Sans Unicode" w:hAnsi="Calibri" w:cs="Calibri"/>
      <w:kern w:val="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rsid w:val="00F35205"/>
    <w:pPr>
      <w:widowControl w:val="0"/>
      <w:suppressAutoHyphens/>
      <w:spacing w:after="200" w:line="276" w:lineRule="auto"/>
      <w:ind w:left="720"/>
      <w:jc w:val="left"/>
    </w:pPr>
    <w:rPr>
      <w:rFonts w:ascii="Calibri" w:eastAsia="Lucida Sans Unicode" w:hAnsi="Calibri" w:cs="Calibri"/>
      <w:kern w:val="2"/>
      <w:lang w:eastAsia="ar-SA"/>
    </w:rPr>
  </w:style>
  <w:style w:type="paragraph" w:styleId="a3">
    <w:name w:val="List Paragraph"/>
    <w:basedOn w:val="a"/>
    <w:uiPriority w:val="34"/>
    <w:qFormat/>
    <w:rsid w:val="00F352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205"/>
    <w:pPr>
      <w:suppressAutoHyphens/>
      <w:spacing w:after="200" w:line="276" w:lineRule="auto"/>
      <w:jc w:val="left"/>
    </w:pPr>
    <w:rPr>
      <w:rFonts w:ascii="Calibri" w:eastAsia="Lucida Sans Unicode" w:hAnsi="Calibri" w:cs="Calibri"/>
      <w:kern w:val="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rsid w:val="00F35205"/>
    <w:pPr>
      <w:widowControl w:val="0"/>
      <w:suppressAutoHyphens/>
      <w:spacing w:after="200" w:line="276" w:lineRule="auto"/>
      <w:ind w:left="720"/>
      <w:jc w:val="left"/>
    </w:pPr>
    <w:rPr>
      <w:rFonts w:ascii="Calibri" w:eastAsia="Lucida Sans Unicode" w:hAnsi="Calibri" w:cs="Calibri"/>
      <w:kern w:val="2"/>
      <w:lang w:eastAsia="ar-SA"/>
    </w:rPr>
  </w:style>
  <w:style w:type="paragraph" w:styleId="a3">
    <w:name w:val="List Paragraph"/>
    <w:basedOn w:val="a"/>
    <w:uiPriority w:val="34"/>
    <w:qFormat/>
    <w:rsid w:val="00F352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67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2953</Words>
  <Characters>16834</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Profi</Company>
  <LinksUpToDate>false</LinksUpToDate>
  <CharactersWithSpaces>19748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Profi</dc:creator>
  <cp:keywords/>
  <dc:description/>
  <cp:lastModifiedBy>Profi</cp:lastModifiedBy>
  <cp:revision>5</cp:revision>
  <dcterms:created xsi:type="dcterms:W3CDTF">2013-08-01T09:23:00Z</dcterms:created>
  <dcterms:modified xsi:type="dcterms:W3CDTF">2013-08-02T03:29:00Z</dcterms:modified>
</cp:coreProperties>
</file>